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161DFC1" w14:textId="77777777" w:rsidR="00F738DC" w:rsidRDefault="00F738DC" w:rsidP="009B1CA1">
      <w:pPr>
        <w:widowControl/>
        <w:suppressAutoHyphens w:val="0"/>
        <w:spacing w:before="100" w:beforeAutospacing="1" w:line="102" w:lineRule="atLeast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p w14:paraId="12D1C390" w14:textId="77777777" w:rsidR="009B1CA1" w:rsidRPr="00291A41" w:rsidRDefault="009B1CA1" w:rsidP="009B1CA1">
      <w:pPr>
        <w:widowControl/>
        <w:suppressAutoHyphens w:val="0"/>
        <w:spacing w:before="100" w:beforeAutospacing="1" w:line="102" w:lineRule="atLeast"/>
        <w:jc w:val="center"/>
        <w:rPr>
          <w:rFonts w:eastAsia="Times New Roman"/>
          <w:kern w:val="0"/>
          <w:sz w:val="28"/>
        </w:rPr>
      </w:pPr>
      <w:r w:rsidRPr="00291A41">
        <w:rPr>
          <w:rFonts w:ascii="Arial" w:eastAsia="Times New Roman" w:hAnsi="Arial" w:cs="Arial"/>
          <w:b/>
          <w:bCs/>
          <w:kern w:val="0"/>
          <w:sz w:val="22"/>
          <w:szCs w:val="20"/>
        </w:rPr>
        <w:t>SPIS SZCZEGÓŁOWYCH SPECYFIKACJI TECHNICZNYCH</w:t>
      </w:r>
    </w:p>
    <w:p w14:paraId="144813A0" w14:textId="77777777" w:rsidR="00291A41" w:rsidRPr="00B01811" w:rsidRDefault="009B1CA1" w:rsidP="00B01811">
      <w:pPr>
        <w:widowControl/>
        <w:suppressAutoHyphens w:val="0"/>
        <w:spacing w:before="100" w:beforeAutospacing="1" w:line="102" w:lineRule="atLeast"/>
        <w:jc w:val="center"/>
        <w:rPr>
          <w:rFonts w:ascii="Arial" w:eastAsia="Times New Roman" w:hAnsi="Arial" w:cs="Arial"/>
          <w:b/>
          <w:bCs/>
          <w:color w:val="000000"/>
          <w:kern w:val="0"/>
          <w:sz w:val="22"/>
          <w:szCs w:val="20"/>
        </w:rPr>
      </w:pPr>
      <w:r w:rsidRPr="00291A41">
        <w:rPr>
          <w:rFonts w:ascii="Arial" w:eastAsia="Times New Roman" w:hAnsi="Arial" w:cs="Arial"/>
          <w:b/>
          <w:bCs/>
          <w:color w:val="000000"/>
          <w:kern w:val="0"/>
          <w:sz w:val="22"/>
          <w:szCs w:val="20"/>
        </w:rPr>
        <w:t>WYKONANIA I ODBIORU ROBÓT BUDOWLANYCH</w:t>
      </w:r>
    </w:p>
    <w:p w14:paraId="2C25B053" w14:textId="77777777" w:rsidR="00291A41" w:rsidRDefault="00291A41" w:rsidP="0069022F">
      <w:pPr>
        <w:widowControl/>
        <w:suppressAutoHyphens w:val="0"/>
        <w:spacing w:before="100" w:beforeAutospacing="1" w:line="102" w:lineRule="atLeast"/>
        <w:jc w:val="center"/>
        <w:rPr>
          <w:rFonts w:eastAsia="Times New Roman"/>
          <w:kern w:val="0"/>
        </w:rPr>
      </w:pPr>
    </w:p>
    <w:tbl>
      <w:tblPr>
        <w:tblStyle w:val="Siatkatabelijasna1"/>
        <w:tblW w:w="488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9033"/>
      </w:tblGrid>
      <w:tr w:rsidR="00593D16" w:rsidRPr="00593D16" w14:paraId="2E83DCF5" w14:textId="77777777" w:rsidTr="002E21C4">
        <w:tc>
          <w:tcPr>
            <w:tcW w:w="304" w:type="pct"/>
          </w:tcPr>
          <w:p w14:paraId="3CEA39C4" w14:textId="562BFEA1" w:rsidR="00593D16" w:rsidRPr="00593D16" w:rsidRDefault="00593D16" w:rsidP="00593D16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96" w:type="pct"/>
            <w:hideMark/>
          </w:tcPr>
          <w:p w14:paraId="52C69229" w14:textId="77777777" w:rsidR="00593D16" w:rsidRDefault="00593D16" w:rsidP="00593D16">
            <w:pPr>
              <w:spacing w:line="100" w:lineRule="atLeast"/>
              <w:jc w:val="both"/>
              <w:rPr>
                <w:rFonts w:ascii="Arial" w:hAnsi="Arial" w:cs="Arial"/>
                <w:b/>
                <w:bCs/>
                <w:spacing w:val="-3"/>
                <w:sz w:val="22"/>
                <w:szCs w:val="22"/>
                <w:u w:val="single"/>
              </w:rPr>
            </w:pPr>
            <w:r w:rsidRPr="00593D16">
              <w:rPr>
                <w:rFonts w:ascii="Arial" w:hAnsi="Arial" w:cs="Arial"/>
                <w:spacing w:val="-3"/>
                <w:sz w:val="22"/>
                <w:szCs w:val="22"/>
                <w:u w:val="single"/>
              </w:rPr>
              <w:t>ROBOTY DROGOWE</w:t>
            </w:r>
          </w:p>
          <w:p w14:paraId="063B5DA3" w14:textId="6E8CF1BF" w:rsidR="009B6B1A" w:rsidRPr="00593D16" w:rsidRDefault="009B6B1A" w:rsidP="00593D16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5AE" w:rsidRPr="00593D16" w14:paraId="328B25B1" w14:textId="77777777" w:rsidTr="002E21C4">
        <w:tc>
          <w:tcPr>
            <w:tcW w:w="304" w:type="pct"/>
          </w:tcPr>
          <w:p w14:paraId="3085005D" w14:textId="48FFD3ED" w:rsidR="00A465AE" w:rsidRPr="00593D16" w:rsidRDefault="009B6B1A" w:rsidP="00A465AE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96" w:type="pct"/>
            <w:hideMark/>
          </w:tcPr>
          <w:p w14:paraId="796BAAFA" w14:textId="6A3781E8" w:rsidR="00A465AE" w:rsidRPr="00593D16" w:rsidRDefault="00A465AE" w:rsidP="00A465AE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3BE1">
              <w:rPr>
                <w:rFonts w:ascii="Arial" w:hAnsi="Arial"/>
                <w:sz w:val="20"/>
                <w:szCs w:val="20"/>
              </w:rPr>
              <w:t>D-00.00.00 Wymagania ogólne</w:t>
            </w:r>
          </w:p>
        </w:tc>
      </w:tr>
      <w:tr w:rsidR="00A465AE" w:rsidRPr="00593D16" w14:paraId="28CC31F1" w14:textId="77777777" w:rsidTr="002E21C4">
        <w:tc>
          <w:tcPr>
            <w:tcW w:w="304" w:type="pct"/>
          </w:tcPr>
          <w:p w14:paraId="4D5630CF" w14:textId="4905BC66" w:rsidR="00A465AE" w:rsidRDefault="00A465AE" w:rsidP="00A465AE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96" w:type="pct"/>
          </w:tcPr>
          <w:p w14:paraId="7E9B59AD" w14:textId="2DCB0D1B" w:rsidR="00A465AE" w:rsidRPr="00593D16" w:rsidRDefault="00A465AE" w:rsidP="00A465AE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3BE1">
              <w:rPr>
                <w:rFonts w:ascii="Arial" w:hAnsi="Arial"/>
                <w:b/>
                <w:sz w:val="20"/>
                <w:szCs w:val="20"/>
              </w:rPr>
              <w:t>D-01.00.00 ROBOTY PRZYGOTOWAWCZE</w:t>
            </w:r>
          </w:p>
        </w:tc>
      </w:tr>
      <w:tr w:rsidR="00A465AE" w:rsidRPr="00593D16" w14:paraId="5F60D4B4" w14:textId="77777777" w:rsidTr="002E21C4">
        <w:tc>
          <w:tcPr>
            <w:tcW w:w="304" w:type="pct"/>
          </w:tcPr>
          <w:p w14:paraId="70E28998" w14:textId="384A3437" w:rsidR="00A465AE" w:rsidRPr="00593D16" w:rsidRDefault="009B6B1A" w:rsidP="00A465AE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96" w:type="pct"/>
          </w:tcPr>
          <w:p w14:paraId="3DC59138" w14:textId="7EA9C1E0" w:rsidR="00A465AE" w:rsidRPr="00593D16" w:rsidRDefault="00A465AE" w:rsidP="00A465AE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3BE1">
              <w:rPr>
                <w:rFonts w:ascii="Arial" w:hAnsi="Arial"/>
                <w:sz w:val="20"/>
                <w:szCs w:val="20"/>
              </w:rPr>
              <w:t>D-01.01.01 Wyznaczenie i odtworzenie trasy i punktów wysokościowych</w:t>
            </w:r>
          </w:p>
        </w:tc>
      </w:tr>
      <w:tr w:rsidR="00A465AE" w:rsidRPr="00593D16" w14:paraId="00170CFC" w14:textId="77777777" w:rsidTr="002E21C4">
        <w:tc>
          <w:tcPr>
            <w:tcW w:w="304" w:type="pct"/>
          </w:tcPr>
          <w:p w14:paraId="47C540DC" w14:textId="63D7FF20" w:rsidR="00A465AE" w:rsidRDefault="00A465AE" w:rsidP="00A465AE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96" w:type="pct"/>
          </w:tcPr>
          <w:p w14:paraId="75560552" w14:textId="3667F791" w:rsidR="00A465AE" w:rsidRDefault="00A465AE" w:rsidP="00A465AE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3BE1">
              <w:rPr>
                <w:rFonts w:ascii="Arial" w:hAnsi="Arial"/>
                <w:b/>
                <w:sz w:val="20"/>
                <w:szCs w:val="20"/>
              </w:rPr>
              <w:t>D-04.00.00 PODBUDOWY</w:t>
            </w:r>
          </w:p>
        </w:tc>
      </w:tr>
      <w:tr w:rsidR="00A465AE" w:rsidRPr="00593D16" w14:paraId="3478E7CF" w14:textId="77777777" w:rsidTr="002E21C4">
        <w:tc>
          <w:tcPr>
            <w:tcW w:w="304" w:type="pct"/>
          </w:tcPr>
          <w:p w14:paraId="3F657D12" w14:textId="5CBA09AD" w:rsidR="00A465AE" w:rsidRPr="00593D16" w:rsidRDefault="008A2A0A" w:rsidP="00A465AE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696" w:type="pct"/>
          </w:tcPr>
          <w:p w14:paraId="337BEE7C" w14:textId="73269750" w:rsidR="00A465AE" w:rsidRPr="00593D16" w:rsidRDefault="00A465AE" w:rsidP="00A465AE">
            <w:pPr>
              <w:spacing w:line="100" w:lineRule="atLeast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03BE1">
              <w:rPr>
                <w:rFonts w:ascii="Arial" w:hAnsi="Arial"/>
                <w:sz w:val="20"/>
                <w:szCs w:val="20"/>
              </w:rPr>
              <w:t>D-04.03.01 Oczyszczenie i skropienie warstw konstrukcyjnych</w:t>
            </w:r>
          </w:p>
        </w:tc>
      </w:tr>
      <w:tr w:rsidR="00A465AE" w:rsidRPr="00593D16" w14:paraId="326338FA" w14:textId="77777777" w:rsidTr="002E21C4">
        <w:tc>
          <w:tcPr>
            <w:tcW w:w="304" w:type="pct"/>
          </w:tcPr>
          <w:p w14:paraId="1B1443F2" w14:textId="74BBAF91" w:rsidR="00A465AE" w:rsidRPr="00593D16" w:rsidRDefault="008A2A0A" w:rsidP="00A465AE">
            <w:pPr>
              <w:spacing w:line="100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696" w:type="pct"/>
          </w:tcPr>
          <w:p w14:paraId="13B21884" w14:textId="282DB128" w:rsidR="00A465AE" w:rsidRPr="00593D16" w:rsidRDefault="002E21C4" w:rsidP="00A465AE">
            <w:pPr>
              <w:spacing w:line="100" w:lineRule="atLeast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/>
                <w:sz w:val="20"/>
                <w:szCs w:val="20"/>
              </w:rPr>
              <w:t>D-04.10.01</w:t>
            </w:r>
            <w:r w:rsidR="00A465AE" w:rsidRPr="00F03BE1">
              <w:rPr>
                <w:rFonts w:ascii="Arial" w:hAnsi="Arial"/>
                <w:sz w:val="20"/>
                <w:szCs w:val="20"/>
              </w:rPr>
              <w:t xml:space="preserve"> Po</w:t>
            </w:r>
            <w:r>
              <w:rPr>
                <w:rFonts w:ascii="Arial" w:hAnsi="Arial"/>
                <w:sz w:val="20"/>
                <w:szCs w:val="20"/>
              </w:rPr>
              <w:t xml:space="preserve">dbudowa z mieszanki </w:t>
            </w:r>
            <w:proofErr w:type="spellStart"/>
            <w:r>
              <w:rPr>
                <w:rFonts w:ascii="Arial" w:hAnsi="Arial"/>
                <w:sz w:val="20"/>
                <w:szCs w:val="20"/>
              </w:rPr>
              <w:t>mineralno</w:t>
            </w:r>
            <w:proofErr w:type="spellEnd"/>
            <w:r>
              <w:rPr>
                <w:rFonts w:ascii="Arial" w:hAnsi="Arial"/>
                <w:sz w:val="20"/>
                <w:szCs w:val="20"/>
              </w:rPr>
              <w:t xml:space="preserve"> – cementowo - emulsyjnej</w:t>
            </w:r>
          </w:p>
        </w:tc>
      </w:tr>
      <w:tr w:rsidR="00A465AE" w:rsidRPr="00593D16" w14:paraId="57862574" w14:textId="77777777" w:rsidTr="002E21C4">
        <w:tc>
          <w:tcPr>
            <w:tcW w:w="304" w:type="pct"/>
          </w:tcPr>
          <w:p w14:paraId="36632A22" w14:textId="77777777" w:rsidR="00A465AE" w:rsidRPr="00593D16" w:rsidRDefault="00A465AE" w:rsidP="00A465AE">
            <w:pPr>
              <w:spacing w:line="100" w:lineRule="atLeast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96" w:type="pct"/>
          </w:tcPr>
          <w:p w14:paraId="15542117" w14:textId="319C1EF5" w:rsidR="00A465AE" w:rsidRPr="00DD24F5" w:rsidRDefault="00A465AE" w:rsidP="00A465AE">
            <w:pPr>
              <w:spacing w:line="100" w:lineRule="atLeast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3BE1">
              <w:rPr>
                <w:rFonts w:ascii="Arial" w:hAnsi="Arial"/>
                <w:b/>
                <w:sz w:val="20"/>
                <w:szCs w:val="20"/>
              </w:rPr>
              <w:t>D-05.00.00 NAWIERZCHNIE</w:t>
            </w:r>
          </w:p>
        </w:tc>
      </w:tr>
      <w:tr w:rsidR="00A465AE" w:rsidRPr="00593D16" w14:paraId="5CBE8431" w14:textId="77777777" w:rsidTr="002E21C4">
        <w:tc>
          <w:tcPr>
            <w:tcW w:w="304" w:type="pct"/>
          </w:tcPr>
          <w:p w14:paraId="31F7E382" w14:textId="23835A4F" w:rsidR="009B6B1A" w:rsidRPr="009B6B1A" w:rsidRDefault="002E21C4" w:rsidP="00A465AE">
            <w:pPr>
              <w:spacing w:line="100" w:lineRule="atLeast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4696" w:type="pct"/>
          </w:tcPr>
          <w:p w14:paraId="0DDFC613" w14:textId="4BEDF81B" w:rsidR="009B6B1A" w:rsidRPr="009B6B1A" w:rsidRDefault="009B6B1A" w:rsidP="009B6B1A">
            <w:pPr>
              <w:spacing w:line="100" w:lineRule="atLeast"/>
              <w:jc w:val="both"/>
              <w:rPr>
                <w:rFonts w:ascii="Arial" w:hAnsi="Arial"/>
                <w:sz w:val="20"/>
                <w:szCs w:val="20"/>
              </w:rPr>
            </w:pPr>
            <w:r w:rsidRPr="000579E4">
              <w:rPr>
                <w:rFonts w:ascii="Arial" w:hAnsi="Arial"/>
                <w:sz w:val="20"/>
                <w:szCs w:val="20"/>
              </w:rPr>
              <w:t>D-05.03.05a Nawierzchnia z betonu asfaltowego – warstwa wiążąca</w:t>
            </w:r>
          </w:p>
        </w:tc>
      </w:tr>
    </w:tbl>
    <w:p w14:paraId="7401743A" w14:textId="77777777" w:rsidR="009B1CA1" w:rsidRDefault="009B1CA1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12CECB63" w14:textId="77777777" w:rsidR="005E546C" w:rsidRDefault="005E546C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225D5D93" w14:textId="77777777" w:rsidR="005E546C" w:rsidRDefault="005E546C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  <w:bookmarkStart w:id="0" w:name="_GoBack"/>
      <w:bookmarkEnd w:id="0"/>
    </w:p>
    <w:p w14:paraId="76D4B98C" w14:textId="77777777" w:rsidR="00AA01A2" w:rsidRDefault="00AA01A2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59DF2007" w14:textId="77777777" w:rsidR="00AA01A2" w:rsidRDefault="00AA01A2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5FDC833C" w14:textId="77777777" w:rsidR="00AA01A2" w:rsidRDefault="00AA01A2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29A374B5" w14:textId="77777777" w:rsidR="00AA01A2" w:rsidRDefault="00AA01A2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7EC10A68" w14:textId="77777777" w:rsidR="00AA01A2" w:rsidRDefault="00AA01A2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3271B768" w14:textId="77777777" w:rsidR="007527E1" w:rsidRDefault="007527E1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4EB942FF" w14:textId="77777777" w:rsidR="00AA01A2" w:rsidRDefault="00AA01A2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344C1D5C" w14:textId="77777777" w:rsidR="00AA01A2" w:rsidRDefault="00AA01A2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154EE4CB" w14:textId="77777777" w:rsidR="00AF1F65" w:rsidRDefault="00AF1F65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0EAC0E59" w14:textId="77777777" w:rsidR="00AF1F65" w:rsidRDefault="00AF1F65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79AF348F" w14:textId="77777777" w:rsidR="00AF1F65" w:rsidRDefault="00AF1F65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5180560C" w14:textId="77777777" w:rsidR="00AF1F65" w:rsidRDefault="00AF1F65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4371ED31" w14:textId="77777777" w:rsidR="00AF1F65" w:rsidRDefault="00AF1F65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4576C72C" w14:textId="77777777" w:rsidR="008A2A0A" w:rsidRDefault="008A2A0A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78C3C6C9" w14:textId="77777777" w:rsidR="008A2A0A" w:rsidRDefault="008A2A0A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09AE0B21" w14:textId="77777777" w:rsidR="008A2A0A" w:rsidRDefault="008A2A0A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74ED9912" w14:textId="77777777" w:rsidR="008A2A0A" w:rsidRDefault="008A2A0A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5A164E8F" w14:textId="77777777" w:rsidR="008A2A0A" w:rsidRDefault="008A2A0A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24D0AA14" w14:textId="77777777" w:rsidR="008A2A0A" w:rsidRDefault="008A2A0A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74198AD8" w14:textId="77777777" w:rsidR="008A2A0A" w:rsidRDefault="008A2A0A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12F0688C" w14:textId="77777777" w:rsidR="008A2A0A" w:rsidRDefault="008A2A0A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2BE781E0" w14:textId="77777777" w:rsidR="008A2A0A" w:rsidRDefault="008A2A0A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04A53AAF" w14:textId="77777777" w:rsidR="00AF1F65" w:rsidRDefault="00AF1F65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51C902CC" w14:textId="77777777" w:rsidR="00AF1F65" w:rsidRDefault="00AF1F65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p w14:paraId="277D20EE" w14:textId="77777777" w:rsidR="00AF1F65" w:rsidRDefault="00AF1F65" w:rsidP="008635C9">
      <w:pPr>
        <w:pStyle w:val="Tekstpodstawowy"/>
        <w:tabs>
          <w:tab w:val="left" w:pos="859"/>
        </w:tabs>
        <w:spacing w:after="62" w:line="100" w:lineRule="atLeast"/>
        <w:jc w:val="both"/>
        <w:rPr>
          <w:rFonts w:ascii="Arial" w:eastAsia="Times New Roman" w:hAnsi="Arial"/>
          <w:sz w:val="20"/>
          <w:szCs w:val="20"/>
          <w:lang w:val="pl-PL" w:eastAsia="ar-SA"/>
        </w:rPr>
      </w:pPr>
    </w:p>
    <w:sectPr w:rsidR="00AF1F65" w:rsidSect="00BE4D31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5" w:h="16837"/>
      <w:pgMar w:top="1245" w:right="1134" w:bottom="1422" w:left="1134" w:header="420" w:footer="8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C7FBC" w14:textId="77777777" w:rsidR="00715786" w:rsidRDefault="00715786">
      <w:r>
        <w:separator/>
      </w:r>
    </w:p>
  </w:endnote>
  <w:endnote w:type="continuationSeparator" w:id="0">
    <w:p w14:paraId="61C5E6CA" w14:textId="77777777" w:rsidR="00715786" w:rsidRDefault="0071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EE8E57" w14:textId="6EC7B763" w:rsidR="0046050E" w:rsidRPr="0042651A" w:rsidRDefault="00AC5771" w:rsidP="001C0018">
    <w:pPr>
      <w:pStyle w:val="Stopka"/>
      <w:jc w:val="center"/>
      <w:rPr>
        <w:rFonts w:ascii="Arial" w:hAnsi="Arial" w:cs="Arial"/>
        <w:i/>
        <w:iCs/>
        <w:sz w:val="16"/>
        <w:szCs w:val="16"/>
      </w:rPr>
    </w:pPr>
    <w:r w:rsidRPr="00C44615">
      <w:rPr>
        <w:rFonts w:ascii="Arial" w:hAnsi="Arial" w:cs="Arial"/>
        <w:noProof/>
        <w:sz w:val="16"/>
        <w:szCs w:val="16"/>
        <w:lang w:val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F5A075F" wp14:editId="3E80D066">
              <wp:simplePos x="0" y="0"/>
              <wp:positionH relativeFrom="column">
                <wp:posOffset>-13970</wp:posOffset>
              </wp:positionH>
              <wp:positionV relativeFrom="paragraph">
                <wp:posOffset>-53975</wp:posOffset>
              </wp:positionV>
              <wp:extent cx="6124575" cy="0"/>
              <wp:effectExtent l="5080" t="12700" r="13970" b="635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1245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F5D27B9" id="Line 3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pt,-4.25pt" to="481.15pt,-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"/>
          </w:pict>
        </mc:Fallback>
      </mc:AlternateContent>
    </w:r>
    <w:r w:rsidR="0046050E" w:rsidRPr="00C44615">
      <w:rPr>
        <w:rFonts w:ascii="Arial" w:hAnsi="Arial" w:cs="Arial"/>
        <w:i/>
        <w:iCs/>
        <w:sz w:val="16"/>
        <w:szCs w:val="16"/>
      </w:rPr>
      <w:fldChar w:fldCharType="begin"/>
    </w:r>
    <w:r w:rsidR="0046050E" w:rsidRPr="00C44615">
      <w:rPr>
        <w:rFonts w:ascii="Arial" w:hAnsi="Arial" w:cs="Arial"/>
        <w:i/>
        <w:iCs/>
        <w:sz w:val="16"/>
        <w:szCs w:val="16"/>
      </w:rPr>
      <w:instrText xml:space="preserve"> PAGE </w:instrText>
    </w:r>
    <w:r w:rsidR="0046050E" w:rsidRPr="00C44615">
      <w:rPr>
        <w:rFonts w:ascii="Arial" w:hAnsi="Arial" w:cs="Arial"/>
        <w:i/>
        <w:iCs/>
        <w:sz w:val="16"/>
        <w:szCs w:val="16"/>
      </w:rPr>
      <w:fldChar w:fldCharType="separate"/>
    </w:r>
    <w:r w:rsidR="001009BA">
      <w:rPr>
        <w:rFonts w:ascii="Arial" w:hAnsi="Arial" w:cs="Arial"/>
        <w:i/>
        <w:iCs/>
        <w:noProof/>
        <w:sz w:val="16"/>
        <w:szCs w:val="16"/>
      </w:rPr>
      <w:t>2</w:t>
    </w:r>
    <w:r w:rsidR="0046050E" w:rsidRPr="00C44615">
      <w:rPr>
        <w:rFonts w:ascii="Arial" w:hAnsi="Arial" w:cs="Arial"/>
        <w:i/>
        <w:iCs/>
        <w:sz w:val="16"/>
        <w:szCs w:val="16"/>
      </w:rPr>
      <w:fldChar w:fldCharType="end"/>
    </w:r>
    <w:r w:rsidR="0046050E" w:rsidRPr="00C44615">
      <w:rPr>
        <w:rFonts w:ascii="Arial" w:hAnsi="Arial" w:cs="Arial"/>
        <w:i/>
        <w:iCs/>
        <w:sz w:val="16"/>
        <w:szCs w:val="16"/>
      </w:rPr>
      <w:t xml:space="preserve">   Szczegółowe specyfikacje techniczne       </w:t>
    </w:r>
    <w:r w:rsidR="0046050E">
      <w:rPr>
        <w:rFonts w:ascii="Arial" w:hAnsi="Arial" w:cs="Arial"/>
        <w:i/>
        <w:iCs/>
        <w:sz w:val="16"/>
        <w:szCs w:val="16"/>
      </w:rPr>
      <w:t xml:space="preserve">      </w:t>
    </w:r>
    <w:r w:rsidR="0046050E">
      <w:rPr>
        <w:rFonts w:ascii="Arial" w:hAnsi="Arial" w:cs="Arial"/>
        <w:i/>
        <w:iCs/>
        <w:sz w:val="16"/>
        <w:szCs w:val="16"/>
      </w:rPr>
      <w:tab/>
    </w:r>
    <w:r w:rsidR="0046050E">
      <w:rPr>
        <w:rFonts w:ascii="Arial" w:hAnsi="Arial" w:cs="Arial"/>
        <w:i/>
        <w:iCs/>
        <w:sz w:val="16"/>
        <w:szCs w:val="16"/>
      </w:rPr>
      <w:tab/>
      <w:t xml:space="preserve">    </w:t>
    </w:r>
    <w:r w:rsidR="0046050E" w:rsidRPr="00C44615">
      <w:rPr>
        <w:rFonts w:ascii="Arial" w:hAnsi="Arial" w:cs="Arial"/>
        <w:i/>
        <w:iCs/>
        <w:sz w:val="16"/>
        <w:szCs w:val="16"/>
      </w:rPr>
      <w:t xml:space="preserve"> </w:t>
    </w:r>
    <w:r w:rsidR="003B0D48">
      <w:rPr>
        <w:rFonts w:ascii="Arial" w:hAnsi="Arial" w:cs="Arial"/>
        <w:i/>
        <w:iCs/>
        <w:sz w:val="16"/>
        <w:szCs w:val="16"/>
      </w:rPr>
      <w:t>Spis SST</w:t>
    </w:r>
    <w:r w:rsidR="0046050E">
      <w:rPr>
        <w:rFonts w:ascii="Arial" w:hAnsi="Arial" w:cs="Arial"/>
        <w:i/>
        <w:iCs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773F9" w14:textId="523FFF26" w:rsidR="0046050E" w:rsidRPr="0042651A" w:rsidRDefault="00AC5771" w:rsidP="0042651A">
    <w:pPr>
      <w:pStyle w:val="Stopka"/>
      <w:rPr>
        <w:rFonts w:ascii="Arial" w:hAnsi="Arial" w:cs="Arial"/>
        <w:i/>
        <w:iCs/>
        <w:sz w:val="16"/>
        <w:szCs w:val="16"/>
      </w:rPr>
    </w:pPr>
    <w:r w:rsidRPr="00C44615">
      <w:rPr>
        <w:rFonts w:ascii="Arial" w:hAnsi="Arial" w:cs="Arial"/>
        <w:noProof/>
        <w:sz w:val="16"/>
        <w:szCs w:val="16"/>
        <w:lang w:val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BD9B91A" wp14:editId="62397B67">
              <wp:simplePos x="0" y="0"/>
              <wp:positionH relativeFrom="column">
                <wp:posOffset>-4445</wp:posOffset>
              </wp:positionH>
              <wp:positionV relativeFrom="paragraph">
                <wp:posOffset>-73025</wp:posOffset>
              </wp:positionV>
              <wp:extent cx="6124575" cy="0"/>
              <wp:effectExtent l="5080" t="12700" r="13970" b="63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F0056BE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5.75pt" to="481.9pt,-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"/>
          </w:pict>
        </mc:Fallback>
      </mc:AlternateContent>
    </w:r>
    <w:r w:rsidR="003B0D48">
      <w:rPr>
        <w:rFonts w:ascii="Arial" w:hAnsi="Arial" w:cs="Arial"/>
        <w:sz w:val="16"/>
        <w:szCs w:val="16"/>
      </w:rPr>
      <w:t>Spis SST</w:t>
    </w:r>
    <w:r w:rsidR="0046050E">
      <w:rPr>
        <w:rFonts w:ascii="Arial" w:hAnsi="Arial" w:cs="Arial"/>
        <w:i/>
        <w:iCs/>
        <w:sz w:val="16"/>
        <w:szCs w:val="16"/>
      </w:rPr>
      <w:t xml:space="preserve">  </w:t>
    </w:r>
    <w:r w:rsidR="0046050E">
      <w:rPr>
        <w:rFonts w:ascii="Arial" w:hAnsi="Arial" w:cs="Arial"/>
        <w:i/>
        <w:iCs/>
        <w:sz w:val="16"/>
        <w:szCs w:val="16"/>
      </w:rPr>
      <w:tab/>
    </w:r>
    <w:r w:rsidR="0046050E">
      <w:rPr>
        <w:rFonts w:ascii="Arial" w:hAnsi="Arial" w:cs="Arial"/>
        <w:i/>
        <w:iCs/>
        <w:sz w:val="16"/>
        <w:szCs w:val="16"/>
      </w:rPr>
      <w:tab/>
    </w:r>
    <w:r w:rsidR="0046050E" w:rsidRPr="00C44615">
      <w:rPr>
        <w:rFonts w:ascii="Arial" w:hAnsi="Arial" w:cs="Arial"/>
        <w:i/>
        <w:iCs/>
        <w:sz w:val="16"/>
        <w:szCs w:val="16"/>
      </w:rPr>
      <w:t xml:space="preserve"> Szczegółowe specyfikacje techniczne   </w:t>
    </w:r>
    <w:r w:rsidR="0046050E" w:rsidRPr="00C44615">
      <w:rPr>
        <w:rFonts w:ascii="Arial" w:hAnsi="Arial" w:cs="Arial"/>
        <w:i/>
        <w:iCs/>
        <w:sz w:val="16"/>
        <w:szCs w:val="16"/>
      </w:rPr>
      <w:fldChar w:fldCharType="begin"/>
    </w:r>
    <w:r w:rsidR="0046050E" w:rsidRPr="00C44615">
      <w:rPr>
        <w:rFonts w:ascii="Arial" w:hAnsi="Arial" w:cs="Arial"/>
        <w:i/>
        <w:iCs/>
        <w:sz w:val="16"/>
        <w:szCs w:val="16"/>
      </w:rPr>
      <w:instrText xml:space="preserve"> PAGE </w:instrText>
    </w:r>
    <w:r w:rsidR="0046050E" w:rsidRPr="00C44615">
      <w:rPr>
        <w:rFonts w:ascii="Arial" w:hAnsi="Arial" w:cs="Arial"/>
        <w:i/>
        <w:iCs/>
        <w:sz w:val="16"/>
        <w:szCs w:val="16"/>
      </w:rPr>
      <w:fldChar w:fldCharType="separate"/>
    </w:r>
    <w:r w:rsidR="001009BA">
      <w:rPr>
        <w:rFonts w:ascii="Arial" w:hAnsi="Arial" w:cs="Arial"/>
        <w:i/>
        <w:iCs/>
        <w:noProof/>
        <w:sz w:val="16"/>
        <w:szCs w:val="16"/>
      </w:rPr>
      <w:t>1</w:t>
    </w:r>
    <w:r w:rsidR="0046050E" w:rsidRPr="00C44615"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505A7" w14:textId="77777777" w:rsidR="00715786" w:rsidRDefault="00715786">
      <w:r>
        <w:separator/>
      </w:r>
    </w:p>
  </w:footnote>
  <w:footnote w:type="continuationSeparator" w:id="0">
    <w:p w14:paraId="56062A24" w14:textId="77777777" w:rsidR="00715786" w:rsidRDefault="00715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9CC5C" w14:textId="190EB615" w:rsidR="00E8337E" w:rsidRPr="007527E1" w:rsidRDefault="00AC5771" w:rsidP="00E8337E">
    <w:pPr>
      <w:pStyle w:val="Nagwek"/>
      <w:jc w:val="center"/>
      <w:rPr>
        <w:rFonts w:cs="Arial"/>
        <w:i/>
        <w:sz w:val="18"/>
        <w:szCs w:val="18"/>
        <w:lang w:val="pl-PL"/>
      </w:rPr>
    </w:pPr>
    <w:r>
      <w:rPr>
        <w:rFonts w:cs="Arial"/>
        <w:i/>
        <w:noProof/>
        <w:sz w:val="18"/>
        <w:szCs w:val="18"/>
        <w:lang w:val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76CC07" wp14:editId="36695BC2">
              <wp:simplePos x="0" y="0"/>
              <wp:positionH relativeFrom="column">
                <wp:posOffset>-422910</wp:posOffset>
              </wp:positionH>
              <wp:positionV relativeFrom="paragraph">
                <wp:posOffset>476250</wp:posOffset>
              </wp:positionV>
              <wp:extent cx="6624320" cy="0"/>
              <wp:effectExtent l="5715" t="9525" r="8890" b="9525"/>
              <wp:wrapNone/>
              <wp:docPr id="4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243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89F583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style="position:absolute;margin-left:-33.3pt;margin-top:37.5pt;width:521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"/>
          </w:pict>
        </mc:Fallback>
      </mc:AlternateContent>
    </w:r>
    <w:r w:rsidR="008A2A0A">
      <w:rPr>
        <w:sz w:val="18"/>
        <w:szCs w:val="18"/>
        <w:lang w:val="pl-PL"/>
      </w:rPr>
      <w:t>Remont drogi gminnej nr 424032P Młodziejewice - Unia</w:t>
    </w:r>
    <w:r w:rsidR="00AF1F65">
      <w:rPr>
        <w:sz w:val="18"/>
        <w:szCs w:val="18"/>
        <w:lang w:val="pl-PL"/>
      </w:rPr>
      <w:t xml:space="preserve"> </w:t>
    </w:r>
    <w:r w:rsidR="004378EF">
      <w:rPr>
        <w:sz w:val="18"/>
        <w:szCs w:val="18"/>
        <w:lang w:val="pl-PL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_Hlk129258695"/>
  <w:bookmarkStart w:id="2" w:name="_Hlk129258696"/>
  <w:bookmarkStart w:id="3" w:name="_Hlk129258697"/>
  <w:bookmarkStart w:id="4" w:name="_Hlk129258698"/>
  <w:bookmarkStart w:id="5" w:name="_Hlk129259047"/>
  <w:bookmarkStart w:id="6" w:name="_Hlk129259048"/>
  <w:bookmarkStart w:id="7" w:name="_Hlk129259049"/>
  <w:bookmarkStart w:id="8" w:name="_Hlk129259050"/>
  <w:bookmarkStart w:id="9" w:name="_Hlk129259081"/>
  <w:bookmarkStart w:id="10" w:name="_Hlk129259082"/>
  <w:bookmarkStart w:id="11" w:name="_Hlk129259083"/>
  <w:bookmarkStart w:id="12" w:name="_Hlk129259084"/>
  <w:bookmarkStart w:id="13" w:name="_Hlk129259194"/>
  <w:bookmarkStart w:id="14" w:name="_Hlk129259195"/>
  <w:bookmarkStart w:id="15" w:name="_Hlk129259196"/>
  <w:bookmarkStart w:id="16" w:name="_Hlk129259197"/>
  <w:bookmarkStart w:id="17" w:name="_Hlk129259241"/>
  <w:bookmarkStart w:id="18" w:name="_Hlk129259242"/>
  <w:bookmarkStart w:id="19" w:name="_Hlk129259243"/>
  <w:bookmarkStart w:id="20" w:name="_Hlk129259244"/>
  <w:bookmarkStart w:id="21" w:name="_Hlk129259274"/>
  <w:bookmarkStart w:id="22" w:name="_Hlk129259275"/>
  <w:bookmarkStart w:id="23" w:name="_Hlk129259276"/>
  <w:bookmarkStart w:id="24" w:name="_Hlk129259277"/>
  <w:bookmarkStart w:id="25" w:name="_Hlk129259312"/>
  <w:bookmarkStart w:id="26" w:name="_Hlk129259313"/>
  <w:bookmarkStart w:id="27" w:name="_Hlk129259314"/>
  <w:bookmarkStart w:id="28" w:name="_Hlk129259315"/>
  <w:bookmarkStart w:id="29" w:name="_Hlk129259806"/>
  <w:bookmarkStart w:id="30" w:name="_Hlk129259807"/>
  <w:bookmarkStart w:id="31" w:name="_Hlk129259808"/>
  <w:bookmarkStart w:id="32" w:name="_Hlk129259809"/>
  <w:bookmarkStart w:id="33" w:name="_Hlk129259888"/>
  <w:bookmarkStart w:id="34" w:name="_Hlk129259889"/>
  <w:bookmarkStart w:id="35" w:name="_Hlk129259890"/>
  <w:bookmarkStart w:id="36" w:name="_Hlk129259891"/>
  <w:bookmarkStart w:id="37" w:name="_Hlk129259911"/>
  <w:bookmarkStart w:id="38" w:name="_Hlk129259912"/>
  <w:bookmarkStart w:id="39" w:name="_Hlk129259913"/>
  <w:bookmarkStart w:id="40" w:name="_Hlk129259914"/>
  <w:bookmarkStart w:id="41" w:name="_Hlk129259953"/>
  <w:bookmarkStart w:id="42" w:name="_Hlk129259954"/>
  <w:bookmarkStart w:id="43" w:name="_Hlk129259955"/>
  <w:bookmarkStart w:id="44" w:name="_Hlk129259956"/>
  <w:bookmarkStart w:id="45" w:name="_Hlk129260038"/>
  <w:bookmarkStart w:id="46" w:name="_Hlk129260039"/>
  <w:bookmarkStart w:id="47" w:name="_Hlk129260040"/>
  <w:bookmarkStart w:id="48" w:name="_Hlk129260041"/>
  <w:bookmarkStart w:id="49" w:name="_Hlk129260119"/>
  <w:bookmarkStart w:id="50" w:name="_Hlk129260120"/>
  <w:bookmarkStart w:id="51" w:name="_Hlk129260121"/>
  <w:bookmarkStart w:id="52" w:name="_Hlk129260122"/>
  <w:bookmarkStart w:id="53" w:name="_Hlk129260172"/>
  <w:bookmarkStart w:id="54" w:name="_Hlk129260173"/>
  <w:bookmarkStart w:id="55" w:name="_Hlk129260174"/>
  <w:bookmarkStart w:id="56" w:name="_Hlk129260175"/>
  <w:bookmarkStart w:id="57" w:name="_Hlk129260222"/>
  <w:bookmarkStart w:id="58" w:name="_Hlk129260223"/>
  <w:bookmarkStart w:id="59" w:name="_Hlk129260227"/>
  <w:bookmarkStart w:id="60" w:name="_Hlk129260228"/>
  <w:bookmarkStart w:id="61" w:name="_Hlk129260281"/>
  <w:bookmarkStart w:id="62" w:name="_Hlk129260282"/>
  <w:bookmarkStart w:id="63" w:name="_Hlk129260283"/>
  <w:bookmarkStart w:id="64" w:name="_Hlk129260284"/>
  <w:bookmarkStart w:id="65" w:name="_Hlk129260421"/>
  <w:bookmarkStart w:id="66" w:name="_Hlk129260422"/>
  <w:bookmarkStart w:id="67" w:name="_Hlk129260423"/>
  <w:bookmarkStart w:id="68" w:name="_Hlk129260424"/>
  <w:bookmarkStart w:id="69" w:name="_Hlk129260472"/>
  <w:bookmarkStart w:id="70" w:name="_Hlk129260473"/>
  <w:bookmarkStart w:id="71" w:name="_Hlk129260474"/>
  <w:bookmarkStart w:id="72" w:name="_Hlk129260475"/>
  <w:bookmarkStart w:id="73" w:name="_Hlk129260524"/>
  <w:bookmarkStart w:id="74" w:name="_Hlk129260525"/>
  <w:bookmarkStart w:id="75" w:name="_Hlk129260526"/>
  <w:bookmarkStart w:id="76" w:name="_Hlk129260527"/>
  <w:bookmarkStart w:id="77" w:name="_Hlk129260563"/>
  <w:bookmarkStart w:id="78" w:name="_Hlk129260564"/>
  <w:bookmarkStart w:id="79" w:name="_Hlk129260565"/>
  <w:bookmarkStart w:id="80" w:name="_Hlk129260566"/>
  <w:bookmarkStart w:id="81" w:name="_Hlk129260637"/>
  <w:bookmarkStart w:id="82" w:name="_Hlk129260638"/>
  <w:bookmarkStart w:id="83" w:name="_Hlk129260639"/>
  <w:bookmarkStart w:id="84" w:name="_Hlk129260640"/>
  <w:bookmarkStart w:id="85" w:name="_Hlk129260681"/>
  <w:bookmarkStart w:id="86" w:name="_Hlk129260682"/>
  <w:bookmarkStart w:id="87" w:name="_Hlk129260683"/>
  <w:bookmarkStart w:id="88" w:name="_Hlk129260684"/>
  <w:p w14:paraId="72C47365" w14:textId="07DF52BE" w:rsidR="00593D16" w:rsidRPr="008A2A0A" w:rsidRDefault="00593D16" w:rsidP="00593D16">
    <w:pPr>
      <w:pStyle w:val="Nagwek"/>
      <w:jc w:val="center"/>
      <w:rPr>
        <w:rFonts w:cs="Arial"/>
        <w:i/>
        <w:sz w:val="18"/>
        <w:szCs w:val="18"/>
        <w:lang w:val="pl-PL"/>
      </w:rPr>
    </w:pPr>
    <w:r>
      <w:rPr>
        <w:rFonts w:cs="Arial"/>
        <w:i/>
        <w:noProof/>
        <w:sz w:val="18"/>
        <w:szCs w:val="18"/>
        <w:lang w:val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8BDE50" wp14:editId="11DCABF6">
              <wp:simplePos x="0" y="0"/>
              <wp:positionH relativeFrom="column">
                <wp:posOffset>-422910</wp:posOffset>
              </wp:positionH>
              <wp:positionV relativeFrom="paragraph">
                <wp:posOffset>476250</wp:posOffset>
              </wp:positionV>
              <wp:extent cx="6624320" cy="0"/>
              <wp:effectExtent l="5715" t="9525" r="8890" b="9525"/>
              <wp:wrapNone/>
              <wp:docPr id="3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243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AD549B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33.3pt;margin-top:37.5pt;width:521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"/>
          </w:pict>
        </mc:Fallback>
      </mc:AlternateContent>
    </w:r>
    <w:r w:rsidRPr="000579E4">
      <w:rPr>
        <w:sz w:val="18"/>
        <w:szCs w:val="18"/>
        <w:lang w:val="pl-PL"/>
      </w:rPr>
      <w:t xml:space="preserve">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r w:rsidR="008A2A0A">
      <w:rPr>
        <w:sz w:val="18"/>
        <w:szCs w:val="18"/>
        <w:lang w:val="pl-PL"/>
      </w:rPr>
      <w:t>Remont drogi gminnej nr 424032P Młodziejewice - Unia</w:t>
    </w:r>
  </w:p>
  <w:p w14:paraId="6C49D340" w14:textId="06011662" w:rsidR="00E8337E" w:rsidRPr="00593D16" w:rsidRDefault="00E8337E" w:rsidP="00593D16">
    <w:pPr>
      <w:pStyle w:val="Nagwek"/>
    </w:pPr>
  </w:p>
  <w:p w14:paraId="6177AAE2" w14:textId="77777777" w:rsidR="0019746B" w:rsidRDefault="0019746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1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13"/>
    <w:lvl w:ilvl="0">
      <w:start w:val="17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singleLevel"/>
    <w:tmpl w:val="00000004"/>
    <w:name w:val="WW8Num20"/>
    <w:lvl w:ilvl="0">
      <w:start w:val="1"/>
      <w:numFmt w:val="lowerLetter"/>
      <w:lvlText w:val="(%1)"/>
      <w:lvlJc w:val="left"/>
      <w:pPr>
        <w:tabs>
          <w:tab w:val="num" w:pos="1003"/>
        </w:tabs>
        <w:ind w:left="1003" w:hanging="283"/>
      </w:pPr>
    </w:lvl>
  </w:abstractNum>
  <w:abstractNum w:abstractNumId="4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5">
    <w:nsid w:val="05437F91"/>
    <w:multiLevelType w:val="multilevel"/>
    <w:tmpl w:val="548A9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26420A"/>
    <w:multiLevelType w:val="multilevel"/>
    <w:tmpl w:val="93468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232E0B"/>
    <w:multiLevelType w:val="multilevel"/>
    <w:tmpl w:val="534608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C90327"/>
    <w:multiLevelType w:val="singleLevel"/>
    <w:tmpl w:val="594E58D8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9">
    <w:nsid w:val="15103E05"/>
    <w:multiLevelType w:val="singleLevel"/>
    <w:tmpl w:val="FDEAAF70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0">
    <w:nsid w:val="15451AF0"/>
    <w:multiLevelType w:val="multilevel"/>
    <w:tmpl w:val="6434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8F143E"/>
    <w:multiLevelType w:val="multilevel"/>
    <w:tmpl w:val="654A1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9720CC"/>
    <w:multiLevelType w:val="multilevel"/>
    <w:tmpl w:val="DD64D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DE4D1F"/>
    <w:multiLevelType w:val="multilevel"/>
    <w:tmpl w:val="E07A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120ECE"/>
    <w:multiLevelType w:val="multilevel"/>
    <w:tmpl w:val="3790E9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467AD6"/>
    <w:multiLevelType w:val="hybridMultilevel"/>
    <w:tmpl w:val="FFFCEA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DEC7A5F"/>
    <w:multiLevelType w:val="multilevel"/>
    <w:tmpl w:val="39E2D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1A70AA"/>
    <w:multiLevelType w:val="multilevel"/>
    <w:tmpl w:val="0E0AD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780A23"/>
    <w:multiLevelType w:val="multilevel"/>
    <w:tmpl w:val="0114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666BEC"/>
    <w:multiLevelType w:val="multilevel"/>
    <w:tmpl w:val="FF10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4F7A36"/>
    <w:multiLevelType w:val="multilevel"/>
    <w:tmpl w:val="9B80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4F6453"/>
    <w:multiLevelType w:val="multilevel"/>
    <w:tmpl w:val="3C82BD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AF4FC2"/>
    <w:multiLevelType w:val="multilevel"/>
    <w:tmpl w:val="0FF0E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3A4CD2"/>
    <w:multiLevelType w:val="multilevel"/>
    <w:tmpl w:val="D5B89994"/>
    <w:styleLink w:val="WW8Num15"/>
    <w:lvl w:ilvl="0">
      <w:numFmt w:val="bullet"/>
      <w:lvlText w:val="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4">
    <w:nsid w:val="509365A5"/>
    <w:multiLevelType w:val="singleLevel"/>
    <w:tmpl w:val="EFF06EEE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</w:abstractNum>
  <w:abstractNum w:abstractNumId="25">
    <w:nsid w:val="523C11A4"/>
    <w:multiLevelType w:val="multilevel"/>
    <w:tmpl w:val="CE7E5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6AF4ECA"/>
    <w:multiLevelType w:val="singleLevel"/>
    <w:tmpl w:val="594E58D8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7">
    <w:nsid w:val="5B7C65C8"/>
    <w:multiLevelType w:val="multilevel"/>
    <w:tmpl w:val="E4588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866683"/>
    <w:multiLevelType w:val="multilevel"/>
    <w:tmpl w:val="06A8B9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7E0FF8"/>
    <w:multiLevelType w:val="multilevel"/>
    <w:tmpl w:val="935C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ED3719"/>
    <w:multiLevelType w:val="multilevel"/>
    <w:tmpl w:val="FD64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E92E7D"/>
    <w:multiLevelType w:val="multilevel"/>
    <w:tmpl w:val="405A341C"/>
    <w:styleLink w:val="WW8Num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2">
    <w:nsid w:val="762F2B49"/>
    <w:multiLevelType w:val="multilevel"/>
    <w:tmpl w:val="8CDA1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981F9F"/>
    <w:multiLevelType w:val="multilevel"/>
    <w:tmpl w:val="7BC26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1"/>
  </w:num>
  <w:num w:numId="3">
    <w:abstractNumId w:val="23"/>
  </w:num>
  <w:num w:numId="4">
    <w:abstractNumId w:val="5"/>
  </w:num>
  <w:num w:numId="5">
    <w:abstractNumId w:val="24"/>
  </w:num>
  <w:num w:numId="6">
    <w:abstractNumId w:val="8"/>
  </w:num>
  <w:num w:numId="7">
    <w:abstractNumId w:val="26"/>
  </w:num>
  <w:num w:numId="8">
    <w:abstractNumId w:val="9"/>
    <w:lvlOverride w:ilvl="0">
      <w:startOverride w:val="1"/>
    </w:lvlOverride>
  </w:num>
  <w:num w:numId="9">
    <w:abstractNumId w:val="16"/>
  </w:num>
  <w:num w:numId="10">
    <w:abstractNumId w:val="29"/>
  </w:num>
  <w:num w:numId="11">
    <w:abstractNumId w:val="30"/>
  </w:num>
  <w:num w:numId="12">
    <w:abstractNumId w:val="17"/>
  </w:num>
  <w:num w:numId="13">
    <w:abstractNumId w:val="25"/>
  </w:num>
  <w:num w:numId="14">
    <w:abstractNumId w:val="18"/>
  </w:num>
  <w:num w:numId="15">
    <w:abstractNumId w:val="32"/>
  </w:num>
  <w:num w:numId="16">
    <w:abstractNumId w:val="20"/>
  </w:num>
  <w:num w:numId="17">
    <w:abstractNumId w:val="6"/>
  </w:num>
  <w:num w:numId="18">
    <w:abstractNumId w:val="22"/>
  </w:num>
  <w:num w:numId="19">
    <w:abstractNumId w:val="19"/>
  </w:num>
  <w:num w:numId="20">
    <w:abstractNumId w:val="21"/>
  </w:num>
  <w:num w:numId="21">
    <w:abstractNumId w:val="7"/>
  </w:num>
  <w:num w:numId="22">
    <w:abstractNumId w:val="14"/>
  </w:num>
  <w:num w:numId="23">
    <w:abstractNumId w:val="10"/>
  </w:num>
  <w:num w:numId="24">
    <w:abstractNumId w:val="28"/>
  </w:num>
  <w:num w:numId="25">
    <w:abstractNumId w:val="13"/>
  </w:num>
  <w:num w:numId="26">
    <w:abstractNumId w:val="33"/>
  </w:num>
  <w:num w:numId="27">
    <w:abstractNumId w:val="12"/>
  </w:num>
  <w:num w:numId="28">
    <w:abstractNumId w:val="27"/>
  </w:num>
  <w:num w:numId="29">
    <w:abstractNumId w:val="11"/>
  </w:num>
  <w:num w:numId="3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proofState w:spelling="clean"/>
  <w:defaultTabStop w:val="709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4A"/>
    <w:rsid w:val="00005572"/>
    <w:rsid w:val="00007BF9"/>
    <w:rsid w:val="000360E4"/>
    <w:rsid w:val="0003700A"/>
    <w:rsid w:val="000374DE"/>
    <w:rsid w:val="00046788"/>
    <w:rsid w:val="00050A06"/>
    <w:rsid w:val="00051F23"/>
    <w:rsid w:val="00052C2A"/>
    <w:rsid w:val="000545AD"/>
    <w:rsid w:val="00065F43"/>
    <w:rsid w:val="00066CE9"/>
    <w:rsid w:val="00070383"/>
    <w:rsid w:val="0007300D"/>
    <w:rsid w:val="0008713B"/>
    <w:rsid w:val="00091E4B"/>
    <w:rsid w:val="00092283"/>
    <w:rsid w:val="00092EDB"/>
    <w:rsid w:val="000A7424"/>
    <w:rsid w:val="000B4393"/>
    <w:rsid w:val="000D37D7"/>
    <w:rsid w:val="000D3BC0"/>
    <w:rsid w:val="000D4D8C"/>
    <w:rsid w:val="000D782A"/>
    <w:rsid w:val="000E2178"/>
    <w:rsid w:val="000E2D67"/>
    <w:rsid w:val="000F050F"/>
    <w:rsid w:val="000F5F51"/>
    <w:rsid w:val="001009BA"/>
    <w:rsid w:val="001010AF"/>
    <w:rsid w:val="00101FAB"/>
    <w:rsid w:val="00102F84"/>
    <w:rsid w:val="00112D27"/>
    <w:rsid w:val="00124CB9"/>
    <w:rsid w:val="001266CA"/>
    <w:rsid w:val="001328A2"/>
    <w:rsid w:val="00134082"/>
    <w:rsid w:val="00141710"/>
    <w:rsid w:val="001428C8"/>
    <w:rsid w:val="00154EEB"/>
    <w:rsid w:val="00155445"/>
    <w:rsid w:val="00165EB5"/>
    <w:rsid w:val="0017459E"/>
    <w:rsid w:val="001764F4"/>
    <w:rsid w:val="00182507"/>
    <w:rsid w:val="0018577D"/>
    <w:rsid w:val="0019746B"/>
    <w:rsid w:val="001A3943"/>
    <w:rsid w:val="001A54CF"/>
    <w:rsid w:val="001B39F4"/>
    <w:rsid w:val="001B5411"/>
    <w:rsid w:val="001C0018"/>
    <w:rsid w:val="001C618C"/>
    <w:rsid w:val="001C7485"/>
    <w:rsid w:val="001E35B4"/>
    <w:rsid w:val="001E362A"/>
    <w:rsid w:val="001E48DF"/>
    <w:rsid w:val="001E60A5"/>
    <w:rsid w:val="001E7024"/>
    <w:rsid w:val="00205F23"/>
    <w:rsid w:val="00211A18"/>
    <w:rsid w:val="0022036E"/>
    <w:rsid w:val="002214E4"/>
    <w:rsid w:val="00227B42"/>
    <w:rsid w:val="002346E8"/>
    <w:rsid w:val="00235DC1"/>
    <w:rsid w:val="00245309"/>
    <w:rsid w:val="002476F4"/>
    <w:rsid w:val="00267D6A"/>
    <w:rsid w:val="00277A52"/>
    <w:rsid w:val="00282608"/>
    <w:rsid w:val="00291A41"/>
    <w:rsid w:val="00293276"/>
    <w:rsid w:val="00296896"/>
    <w:rsid w:val="002A445C"/>
    <w:rsid w:val="002B0BF8"/>
    <w:rsid w:val="002D1A74"/>
    <w:rsid w:val="002D7900"/>
    <w:rsid w:val="002D7CB9"/>
    <w:rsid w:val="002E21C4"/>
    <w:rsid w:val="002F20B1"/>
    <w:rsid w:val="0030524B"/>
    <w:rsid w:val="003206C7"/>
    <w:rsid w:val="003208E2"/>
    <w:rsid w:val="003219C6"/>
    <w:rsid w:val="003559F3"/>
    <w:rsid w:val="00371EEB"/>
    <w:rsid w:val="003739FD"/>
    <w:rsid w:val="0038257F"/>
    <w:rsid w:val="00390D8E"/>
    <w:rsid w:val="00390EAD"/>
    <w:rsid w:val="00396F63"/>
    <w:rsid w:val="003A428C"/>
    <w:rsid w:val="003B097E"/>
    <w:rsid w:val="003B0D48"/>
    <w:rsid w:val="003B3445"/>
    <w:rsid w:val="003C23C7"/>
    <w:rsid w:val="003C7AE8"/>
    <w:rsid w:val="003C7E24"/>
    <w:rsid w:val="003D0EAC"/>
    <w:rsid w:val="003F0F3B"/>
    <w:rsid w:val="003F152A"/>
    <w:rsid w:val="003F1FCC"/>
    <w:rsid w:val="003F46B0"/>
    <w:rsid w:val="00403EDB"/>
    <w:rsid w:val="0040471D"/>
    <w:rsid w:val="00407C5E"/>
    <w:rsid w:val="004138BD"/>
    <w:rsid w:val="004254A8"/>
    <w:rsid w:val="0042651A"/>
    <w:rsid w:val="00433E82"/>
    <w:rsid w:val="0043777A"/>
    <w:rsid w:val="004378EF"/>
    <w:rsid w:val="00441B6A"/>
    <w:rsid w:val="00454AA2"/>
    <w:rsid w:val="00457338"/>
    <w:rsid w:val="0046050E"/>
    <w:rsid w:val="0046575C"/>
    <w:rsid w:val="00472C0F"/>
    <w:rsid w:val="00493C49"/>
    <w:rsid w:val="00497004"/>
    <w:rsid w:val="004B753F"/>
    <w:rsid w:val="004C6A20"/>
    <w:rsid w:val="004D5358"/>
    <w:rsid w:val="00512066"/>
    <w:rsid w:val="00513421"/>
    <w:rsid w:val="00514666"/>
    <w:rsid w:val="005324F5"/>
    <w:rsid w:val="00536857"/>
    <w:rsid w:val="00541B2F"/>
    <w:rsid w:val="00541EF1"/>
    <w:rsid w:val="005620E0"/>
    <w:rsid w:val="00562A6D"/>
    <w:rsid w:val="005633B8"/>
    <w:rsid w:val="00580C52"/>
    <w:rsid w:val="00583AB2"/>
    <w:rsid w:val="00586B09"/>
    <w:rsid w:val="005870E1"/>
    <w:rsid w:val="00593D16"/>
    <w:rsid w:val="00595B04"/>
    <w:rsid w:val="005A50EF"/>
    <w:rsid w:val="005B32EB"/>
    <w:rsid w:val="005C0018"/>
    <w:rsid w:val="005D4282"/>
    <w:rsid w:val="005E546C"/>
    <w:rsid w:val="005F6CA6"/>
    <w:rsid w:val="00603A24"/>
    <w:rsid w:val="00615603"/>
    <w:rsid w:val="00616D62"/>
    <w:rsid w:val="0062606A"/>
    <w:rsid w:val="00630134"/>
    <w:rsid w:val="00636C77"/>
    <w:rsid w:val="0067696F"/>
    <w:rsid w:val="00681F1A"/>
    <w:rsid w:val="0068219E"/>
    <w:rsid w:val="0069022F"/>
    <w:rsid w:val="00691BCF"/>
    <w:rsid w:val="00695B0A"/>
    <w:rsid w:val="00695CC1"/>
    <w:rsid w:val="00696D2B"/>
    <w:rsid w:val="006A3BDA"/>
    <w:rsid w:val="006A691B"/>
    <w:rsid w:val="006B4FC3"/>
    <w:rsid w:val="006B553D"/>
    <w:rsid w:val="006D1DDC"/>
    <w:rsid w:val="006D32C9"/>
    <w:rsid w:val="006E7815"/>
    <w:rsid w:val="006F08E9"/>
    <w:rsid w:val="00702D5A"/>
    <w:rsid w:val="00714F84"/>
    <w:rsid w:val="007152D9"/>
    <w:rsid w:val="00715786"/>
    <w:rsid w:val="0071788F"/>
    <w:rsid w:val="00726F45"/>
    <w:rsid w:val="0074398C"/>
    <w:rsid w:val="007527E1"/>
    <w:rsid w:val="00764293"/>
    <w:rsid w:val="00772AAB"/>
    <w:rsid w:val="00781A42"/>
    <w:rsid w:val="007876A4"/>
    <w:rsid w:val="00793A37"/>
    <w:rsid w:val="007B05FD"/>
    <w:rsid w:val="007B3E7E"/>
    <w:rsid w:val="007B6479"/>
    <w:rsid w:val="007E2AC1"/>
    <w:rsid w:val="007F7727"/>
    <w:rsid w:val="008051AB"/>
    <w:rsid w:val="00811FBA"/>
    <w:rsid w:val="008211CE"/>
    <w:rsid w:val="00831664"/>
    <w:rsid w:val="00833F8F"/>
    <w:rsid w:val="0084454F"/>
    <w:rsid w:val="00846FC0"/>
    <w:rsid w:val="008635C9"/>
    <w:rsid w:val="00866CD3"/>
    <w:rsid w:val="00874E0B"/>
    <w:rsid w:val="008A1203"/>
    <w:rsid w:val="008A2A0A"/>
    <w:rsid w:val="008C7751"/>
    <w:rsid w:val="008D13CE"/>
    <w:rsid w:val="008E304A"/>
    <w:rsid w:val="008E36E9"/>
    <w:rsid w:val="008F4BBE"/>
    <w:rsid w:val="008F6DB8"/>
    <w:rsid w:val="0092213B"/>
    <w:rsid w:val="00927312"/>
    <w:rsid w:val="00931D49"/>
    <w:rsid w:val="0093452A"/>
    <w:rsid w:val="00936518"/>
    <w:rsid w:val="00937789"/>
    <w:rsid w:val="00941ECE"/>
    <w:rsid w:val="00944ED2"/>
    <w:rsid w:val="0094500E"/>
    <w:rsid w:val="00950904"/>
    <w:rsid w:val="00951DB2"/>
    <w:rsid w:val="009538A6"/>
    <w:rsid w:val="009543A0"/>
    <w:rsid w:val="00984085"/>
    <w:rsid w:val="00984E23"/>
    <w:rsid w:val="009953BE"/>
    <w:rsid w:val="0099546C"/>
    <w:rsid w:val="009B1CA1"/>
    <w:rsid w:val="009B6B1A"/>
    <w:rsid w:val="009C29CD"/>
    <w:rsid w:val="009D4355"/>
    <w:rsid w:val="009F2753"/>
    <w:rsid w:val="00A05001"/>
    <w:rsid w:val="00A113E8"/>
    <w:rsid w:val="00A208B0"/>
    <w:rsid w:val="00A325C9"/>
    <w:rsid w:val="00A3658F"/>
    <w:rsid w:val="00A37902"/>
    <w:rsid w:val="00A42549"/>
    <w:rsid w:val="00A465AE"/>
    <w:rsid w:val="00A6766F"/>
    <w:rsid w:val="00A72FED"/>
    <w:rsid w:val="00A73213"/>
    <w:rsid w:val="00A8285E"/>
    <w:rsid w:val="00A86E33"/>
    <w:rsid w:val="00A877FF"/>
    <w:rsid w:val="00A92CD2"/>
    <w:rsid w:val="00A96D35"/>
    <w:rsid w:val="00AA01A2"/>
    <w:rsid w:val="00AA4D20"/>
    <w:rsid w:val="00AC0DBC"/>
    <w:rsid w:val="00AC5771"/>
    <w:rsid w:val="00AD3A80"/>
    <w:rsid w:val="00AE5D12"/>
    <w:rsid w:val="00AF1A3D"/>
    <w:rsid w:val="00AF1F65"/>
    <w:rsid w:val="00B01811"/>
    <w:rsid w:val="00B13B83"/>
    <w:rsid w:val="00B147A5"/>
    <w:rsid w:val="00B25029"/>
    <w:rsid w:val="00B25364"/>
    <w:rsid w:val="00B3567C"/>
    <w:rsid w:val="00B36065"/>
    <w:rsid w:val="00B37A91"/>
    <w:rsid w:val="00B41B2F"/>
    <w:rsid w:val="00B455FF"/>
    <w:rsid w:val="00B50C87"/>
    <w:rsid w:val="00B53536"/>
    <w:rsid w:val="00B60989"/>
    <w:rsid w:val="00B704CC"/>
    <w:rsid w:val="00B75C46"/>
    <w:rsid w:val="00B81FF6"/>
    <w:rsid w:val="00B8372E"/>
    <w:rsid w:val="00B86491"/>
    <w:rsid w:val="00B91403"/>
    <w:rsid w:val="00B93CFC"/>
    <w:rsid w:val="00BA1302"/>
    <w:rsid w:val="00BB32CC"/>
    <w:rsid w:val="00BB758A"/>
    <w:rsid w:val="00BC5E3E"/>
    <w:rsid w:val="00BD04BA"/>
    <w:rsid w:val="00BD0DE7"/>
    <w:rsid w:val="00BE4D31"/>
    <w:rsid w:val="00BF2DD6"/>
    <w:rsid w:val="00BF3C85"/>
    <w:rsid w:val="00C04417"/>
    <w:rsid w:val="00C17992"/>
    <w:rsid w:val="00C22FC0"/>
    <w:rsid w:val="00C25234"/>
    <w:rsid w:val="00C27663"/>
    <w:rsid w:val="00C35687"/>
    <w:rsid w:val="00C3604B"/>
    <w:rsid w:val="00C36219"/>
    <w:rsid w:val="00C41F5A"/>
    <w:rsid w:val="00C44615"/>
    <w:rsid w:val="00C45260"/>
    <w:rsid w:val="00C47210"/>
    <w:rsid w:val="00C520EA"/>
    <w:rsid w:val="00C532CA"/>
    <w:rsid w:val="00C54B4F"/>
    <w:rsid w:val="00C723FD"/>
    <w:rsid w:val="00C95BC9"/>
    <w:rsid w:val="00CA5AE3"/>
    <w:rsid w:val="00CB5DDA"/>
    <w:rsid w:val="00CC044F"/>
    <w:rsid w:val="00CC3C43"/>
    <w:rsid w:val="00CC4856"/>
    <w:rsid w:val="00CC4939"/>
    <w:rsid w:val="00CC74BC"/>
    <w:rsid w:val="00CC795A"/>
    <w:rsid w:val="00CF2ABB"/>
    <w:rsid w:val="00CF51CA"/>
    <w:rsid w:val="00CF6762"/>
    <w:rsid w:val="00D169F8"/>
    <w:rsid w:val="00D1706A"/>
    <w:rsid w:val="00D24DC1"/>
    <w:rsid w:val="00D32649"/>
    <w:rsid w:val="00D328F1"/>
    <w:rsid w:val="00D463FA"/>
    <w:rsid w:val="00D52BE1"/>
    <w:rsid w:val="00D57669"/>
    <w:rsid w:val="00D72A14"/>
    <w:rsid w:val="00D73BD5"/>
    <w:rsid w:val="00D754C1"/>
    <w:rsid w:val="00D761CC"/>
    <w:rsid w:val="00D82F41"/>
    <w:rsid w:val="00D83B7A"/>
    <w:rsid w:val="00DA2822"/>
    <w:rsid w:val="00DA2AC8"/>
    <w:rsid w:val="00DA4FAC"/>
    <w:rsid w:val="00DC0E3F"/>
    <w:rsid w:val="00DC0F4B"/>
    <w:rsid w:val="00DC1867"/>
    <w:rsid w:val="00DD24F5"/>
    <w:rsid w:val="00DD5DF1"/>
    <w:rsid w:val="00DD7BFE"/>
    <w:rsid w:val="00DE02BD"/>
    <w:rsid w:val="00DF2250"/>
    <w:rsid w:val="00DF430E"/>
    <w:rsid w:val="00DF46A8"/>
    <w:rsid w:val="00E01588"/>
    <w:rsid w:val="00E02515"/>
    <w:rsid w:val="00E172B3"/>
    <w:rsid w:val="00E2117F"/>
    <w:rsid w:val="00E21EE8"/>
    <w:rsid w:val="00E22FC0"/>
    <w:rsid w:val="00E40FEE"/>
    <w:rsid w:val="00E43927"/>
    <w:rsid w:val="00E47561"/>
    <w:rsid w:val="00E5408B"/>
    <w:rsid w:val="00E5606F"/>
    <w:rsid w:val="00E56D62"/>
    <w:rsid w:val="00E628D0"/>
    <w:rsid w:val="00E62E57"/>
    <w:rsid w:val="00E724AA"/>
    <w:rsid w:val="00E724FA"/>
    <w:rsid w:val="00E8337E"/>
    <w:rsid w:val="00E839EA"/>
    <w:rsid w:val="00E84DA3"/>
    <w:rsid w:val="00E92754"/>
    <w:rsid w:val="00E93088"/>
    <w:rsid w:val="00E95417"/>
    <w:rsid w:val="00E96104"/>
    <w:rsid w:val="00E96D56"/>
    <w:rsid w:val="00EB181A"/>
    <w:rsid w:val="00EB2BB8"/>
    <w:rsid w:val="00EB6146"/>
    <w:rsid w:val="00EC1C81"/>
    <w:rsid w:val="00ED4EE4"/>
    <w:rsid w:val="00EE17AA"/>
    <w:rsid w:val="00EF2D1F"/>
    <w:rsid w:val="00F10B60"/>
    <w:rsid w:val="00F114A6"/>
    <w:rsid w:val="00F13990"/>
    <w:rsid w:val="00F176B9"/>
    <w:rsid w:val="00F23E96"/>
    <w:rsid w:val="00F2705D"/>
    <w:rsid w:val="00F27289"/>
    <w:rsid w:val="00F3405D"/>
    <w:rsid w:val="00F44B89"/>
    <w:rsid w:val="00F51C84"/>
    <w:rsid w:val="00F56B88"/>
    <w:rsid w:val="00F71A59"/>
    <w:rsid w:val="00F738DC"/>
    <w:rsid w:val="00F76067"/>
    <w:rsid w:val="00F943AB"/>
    <w:rsid w:val="00F960DD"/>
    <w:rsid w:val="00FB2596"/>
    <w:rsid w:val="00FB396A"/>
    <w:rsid w:val="00FC0D67"/>
    <w:rsid w:val="00FD018E"/>
    <w:rsid w:val="00FD103E"/>
    <w:rsid w:val="00FD23B8"/>
    <w:rsid w:val="00FD456D"/>
    <w:rsid w:val="00FE26B0"/>
    <w:rsid w:val="00FE3F01"/>
    <w:rsid w:val="00FE4A08"/>
    <w:rsid w:val="00FE4A2E"/>
    <w:rsid w:val="00FF1AF0"/>
    <w:rsid w:val="00FF61E0"/>
    <w:rsid w:val="00F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2AC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2507"/>
    <w:pPr>
      <w:keepNext/>
      <w:widowControl/>
      <w:tabs>
        <w:tab w:val="left" w:pos="-720"/>
      </w:tabs>
      <w:suppressAutoHyphens w:val="0"/>
      <w:spacing w:line="312" w:lineRule="auto"/>
      <w:jc w:val="both"/>
      <w:outlineLvl w:val="0"/>
    </w:pPr>
    <w:rPr>
      <w:rFonts w:eastAsia="Times New Roman"/>
      <w:i/>
      <w:kern w:val="0"/>
      <w:sz w:val="20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spacing w:before="120" w:after="120"/>
      <w:outlineLvl w:val="1"/>
    </w:pPr>
    <w:rPr>
      <w:b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60" w:after="60"/>
      <w:outlineLvl w:val="2"/>
    </w:pPr>
    <w:rPr>
      <w:lang w:val="x-none"/>
    </w:rPr>
  </w:style>
  <w:style w:type="paragraph" w:styleId="Nagwek4">
    <w:name w:val="heading 4"/>
    <w:basedOn w:val="Normalny"/>
    <w:next w:val="Normalny"/>
    <w:link w:val="Nagwek4Znak"/>
    <w:qFormat/>
    <w:rsid w:val="00182507"/>
    <w:pPr>
      <w:keepNext/>
      <w:widowControl/>
      <w:suppressAutoHyphens w:val="0"/>
      <w:spacing w:line="360" w:lineRule="auto"/>
      <w:outlineLvl w:val="3"/>
    </w:pPr>
    <w:rPr>
      <w:rFonts w:eastAsia="Times New Roman"/>
      <w:kern w:val="0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182507"/>
    <w:pPr>
      <w:keepNext/>
      <w:widowControl/>
      <w:suppressAutoHyphens w:val="0"/>
      <w:spacing w:line="360" w:lineRule="auto"/>
      <w:jc w:val="both"/>
      <w:outlineLvl w:val="4"/>
    </w:pPr>
    <w:rPr>
      <w:rFonts w:eastAsia="Times New Roman"/>
      <w:b/>
      <w:kern w:val="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182507"/>
    <w:pPr>
      <w:keepNext/>
      <w:widowControl/>
      <w:suppressAutoHyphens w:val="0"/>
      <w:jc w:val="center"/>
      <w:outlineLvl w:val="5"/>
    </w:pPr>
    <w:rPr>
      <w:rFonts w:eastAsia="Times New Roman"/>
      <w:b/>
      <w:kern w:val="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2507"/>
    <w:pPr>
      <w:keepNext/>
      <w:widowControl/>
      <w:tabs>
        <w:tab w:val="left" w:pos="284"/>
      </w:tabs>
      <w:suppressAutoHyphens w:val="0"/>
      <w:jc w:val="both"/>
      <w:outlineLvl w:val="6"/>
    </w:pPr>
    <w:rPr>
      <w:rFonts w:eastAsia="Times New Roman"/>
      <w:i/>
      <w:kern w:val="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182507"/>
    <w:pPr>
      <w:keepNext/>
      <w:widowControl/>
      <w:tabs>
        <w:tab w:val="left" w:pos="284"/>
      </w:tabs>
      <w:suppressAutoHyphens w:val="0"/>
      <w:jc w:val="both"/>
      <w:outlineLvl w:val="7"/>
    </w:pPr>
    <w:rPr>
      <w:rFonts w:eastAsia="Times New Roman"/>
      <w:b/>
      <w:kern w:val="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182507"/>
    <w:pPr>
      <w:keepNext/>
      <w:widowControl/>
      <w:tabs>
        <w:tab w:val="left" w:pos="-1725"/>
        <w:tab w:val="left" w:pos="-1005"/>
        <w:tab w:val="left" w:pos="-285"/>
        <w:tab w:val="left" w:pos="3"/>
        <w:tab w:val="left" w:pos="147"/>
        <w:tab w:val="left" w:pos="291"/>
        <w:tab w:val="left" w:pos="435"/>
        <w:tab w:val="left" w:pos="723"/>
        <w:tab w:val="left" w:pos="867"/>
        <w:tab w:val="left" w:pos="1011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uppressAutoHyphens w:val="0"/>
      <w:spacing w:line="360" w:lineRule="auto"/>
      <w:jc w:val="center"/>
      <w:outlineLvl w:val="8"/>
    </w:pPr>
    <w:rPr>
      <w:rFonts w:eastAsia="Times New Roman"/>
      <w:b/>
      <w:spacing w:val="-3"/>
      <w:kern w:val="0"/>
      <w:sz w:val="2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182507"/>
    <w:rPr>
      <w:i/>
    </w:rPr>
  </w:style>
  <w:style w:type="character" w:customStyle="1" w:styleId="Nagwek4Znak">
    <w:name w:val="Nagłówek 4 Znak"/>
    <w:link w:val="Nagwek4"/>
    <w:rsid w:val="00182507"/>
    <w:rPr>
      <w:sz w:val="24"/>
      <w:u w:val="single"/>
    </w:rPr>
  </w:style>
  <w:style w:type="character" w:customStyle="1" w:styleId="Nagwek5Znak">
    <w:name w:val="Nagłówek 5 Znak"/>
    <w:link w:val="Nagwek5"/>
    <w:rsid w:val="00182507"/>
    <w:rPr>
      <w:b/>
      <w:sz w:val="24"/>
    </w:rPr>
  </w:style>
  <w:style w:type="character" w:customStyle="1" w:styleId="Nagwek6Znak">
    <w:name w:val="Nagłówek 6 Znak"/>
    <w:link w:val="Nagwek6"/>
    <w:rsid w:val="00182507"/>
    <w:rPr>
      <w:b/>
      <w:sz w:val="24"/>
    </w:rPr>
  </w:style>
  <w:style w:type="character" w:customStyle="1" w:styleId="Nagwek7Znak">
    <w:name w:val="Nagłówek 7 Znak"/>
    <w:link w:val="Nagwek7"/>
    <w:rsid w:val="00182507"/>
    <w:rPr>
      <w:i/>
      <w:sz w:val="24"/>
    </w:rPr>
  </w:style>
  <w:style w:type="character" w:customStyle="1" w:styleId="Nagwek8Znak">
    <w:name w:val="Nagłówek 8 Znak"/>
    <w:link w:val="Nagwek8"/>
    <w:rsid w:val="00182507"/>
    <w:rPr>
      <w:b/>
      <w:sz w:val="24"/>
    </w:rPr>
  </w:style>
  <w:style w:type="character" w:customStyle="1" w:styleId="Nagwek9Znak">
    <w:name w:val="Nagłówek 9 Znak"/>
    <w:link w:val="Nagwek9"/>
    <w:rsid w:val="00182507"/>
    <w:rPr>
      <w:b/>
      <w:spacing w:val="-3"/>
      <w:sz w:val="2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11z0">
    <w:name w:val="WW8Num11z0"/>
    <w:rPr>
      <w:rFonts w:ascii="Symbol" w:hAnsi="Symbol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aliases w:val="Nagłówek strony"/>
    <w:basedOn w:val="Normalny"/>
    <w:next w:val="Tekstpodstawowy"/>
    <w:link w:val="NagwekZnak"/>
    <w:pPr>
      <w:keepNext/>
      <w:spacing w:before="240" w:after="120"/>
    </w:pPr>
    <w:rPr>
      <w:rFonts w:ascii="Arial" w:eastAsia="MS Mincho" w:hAnsi="Arial"/>
      <w:sz w:val="28"/>
      <w:szCs w:val="28"/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semiHidden/>
    <w:rPr>
      <w:rFonts w:ascii="Arial" w:hAnsi="Arial" w:cs="Tahoma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ost">
    <w:name w:val="tekst ost"/>
    <w:basedOn w:val="Normalny"/>
    <w:uiPriority w:val="99"/>
  </w:style>
  <w:style w:type="paragraph" w:customStyle="1" w:styleId="test">
    <w:name w:val="test"/>
    <w:basedOn w:val="Normalny"/>
    <w:pPr>
      <w:spacing w:line="360" w:lineRule="auto"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182507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182507"/>
    <w:rPr>
      <w:rFonts w:eastAsia="Arial Unicode MS"/>
      <w:kern w:val="1"/>
      <w:sz w:val="16"/>
      <w:szCs w:val="16"/>
    </w:rPr>
  </w:style>
  <w:style w:type="character" w:customStyle="1" w:styleId="Document8">
    <w:name w:val="Document 8"/>
    <w:basedOn w:val="Domylnaczcionkaakapitu"/>
    <w:rsid w:val="00182507"/>
  </w:style>
  <w:style w:type="character" w:customStyle="1" w:styleId="Document4">
    <w:name w:val="Document 4"/>
    <w:rsid w:val="00182507"/>
    <w:rPr>
      <w:b/>
      <w:i/>
      <w:sz w:val="24"/>
    </w:rPr>
  </w:style>
  <w:style w:type="character" w:customStyle="1" w:styleId="Document6">
    <w:name w:val="Document 6"/>
    <w:basedOn w:val="Domylnaczcionkaakapitu"/>
    <w:rsid w:val="00182507"/>
  </w:style>
  <w:style w:type="character" w:customStyle="1" w:styleId="Document5">
    <w:name w:val="Document 5"/>
    <w:basedOn w:val="Domylnaczcionkaakapitu"/>
    <w:rsid w:val="00182507"/>
  </w:style>
  <w:style w:type="character" w:customStyle="1" w:styleId="Document2">
    <w:name w:val="Document 2"/>
    <w:rsid w:val="00182507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omylnaczcionkaakapitu"/>
    <w:rsid w:val="00182507"/>
  </w:style>
  <w:style w:type="character" w:customStyle="1" w:styleId="Bibliogrphy">
    <w:name w:val="Bibliogrphy"/>
    <w:basedOn w:val="Domylnaczcionkaakapitu"/>
    <w:rsid w:val="00182507"/>
  </w:style>
  <w:style w:type="paragraph" w:customStyle="1" w:styleId="RightPar1">
    <w:name w:val="Right Par 1"/>
    <w:rsid w:val="00182507"/>
    <w:pPr>
      <w:tabs>
        <w:tab w:val="left" w:pos="-720"/>
        <w:tab w:val="left" w:pos="0"/>
        <w:tab w:val="decimal" w:pos="720"/>
      </w:tabs>
      <w:suppressAutoHyphens/>
      <w:ind w:left="720" w:hanging="432"/>
    </w:pPr>
    <w:rPr>
      <w:rFonts w:ascii="Courier" w:hAnsi="Courier"/>
      <w:sz w:val="24"/>
      <w:lang w:val="en-US"/>
    </w:rPr>
  </w:style>
  <w:style w:type="paragraph" w:customStyle="1" w:styleId="RightPar2">
    <w:name w:val="Right Par 2"/>
    <w:rsid w:val="00182507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432"/>
    </w:pPr>
    <w:rPr>
      <w:rFonts w:ascii="Courier" w:hAnsi="Courier"/>
      <w:sz w:val="24"/>
      <w:lang w:val="en-US"/>
    </w:rPr>
  </w:style>
  <w:style w:type="character" w:customStyle="1" w:styleId="Document3">
    <w:name w:val="Document 3"/>
    <w:rsid w:val="00182507"/>
    <w:rPr>
      <w:rFonts w:ascii="Courier" w:hAnsi="Courier"/>
      <w:noProof w:val="0"/>
      <w:sz w:val="24"/>
      <w:lang w:val="en-US"/>
    </w:rPr>
  </w:style>
  <w:style w:type="paragraph" w:customStyle="1" w:styleId="RightPar3">
    <w:name w:val="Right Par 3"/>
    <w:rsid w:val="00182507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customStyle="1" w:styleId="RightPar4">
    <w:name w:val="Right Par 4"/>
    <w:rsid w:val="00182507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Courier" w:hAnsi="Courier"/>
      <w:sz w:val="24"/>
      <w:lang w:val="en-US"/>
    </w:rPr>
  </w:style>
  <w:style w:type="paragraph" w:customStyle="1" w:styleId="RightPar5">
    <w:name w:val="Right Par 5"/>
    <w:rsid w:val="0018250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576"/>
    </w:pPr>
    <w:rPr>
      <w:rFonts w:ascii="Courier" w:hAnsi="Courier"/>
      <w:sz w:val="24"/>
      <w:lang w:val="en-US"/>
    </w:rPr>
  </w:style>
  <w:style w:type="paragraph" w:customStyle="1" w:styleId="RightPar6">
    <w:name w:val="Right Par 6"/>
    <w:rsid w:val="0018250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576"/>
    </w:pPr>
    <w:rPr>
      <w:rFonts w:ascii="Courier" w:hAnsi="Courier"/>
      <w:sz w:val="24"/>
      <w:lang w:val="en-US"/>
    </w:rPr>
  </w:style>
  <w:style w:type="paragraph" w:customStyle="1" w:styleId="RightPar7">
    <w:name w:val="Right Par 7"/>
    <w:rsid w:val="0018250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432"/>
    </w:pPr>
    <w:rPr>
      <w:rFonts w:ascii="Courier" w:hAnsi="Courier"/>
      <w:sz w:val="24"/>
      <w:lang w:val="en-US"/>
    </w:rPr>
  </w:style>
  <w:style w:type="paragraph" w:customStyle="1" w:styleId="RightPar8">
    <w:name w:val="Right Par 8"/>
    <w:rsid w:val="0018250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432"/>
    </w:pPr>
    <w:rPr>
      <w:rFonts w:ascii="Courier" w:hAnsi="Courier"/>
      <w:sz w:val="24"/>
      <w:lang w:val="en-US"/>
    </w:rPr>
  </w:style>
  <w:style w:type="paragraph" w:customStyle="1" w:styleId="Document1">
    <w:name w:val="Document 1"/>
    <w:rsid w:val="00182507"/>
    <w:pPr>
      <w:keepNext/>
      <w:keepLines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character" w:customStyle="1" w:styleId="DocInit">
    <w:name w:val="Doc Init"/>
    <w:basedOn w:val="Domylnaczcionkaakapitu"/>
    <w:rsid w:val="00182507"/>
  </w:style>
  <w:style w:type="character" w:customStyle="1" w:styleId="TechInit">
    <w:name w:val="Tech Init"/>
    <w:rsid w:val="00182507"/>
    <w:rPr>
      <w:rFonts w:ascii="Courier" w:hAnsi="Courier"/>
      <w:noProof w:val="0"/>
      <w:sz w:val="24"/>
      <w:lang w:val="en-US"/>
    </w:rPr>
  </w:style>
  <w:style w:type="paragraph" w:customStyle="1" w:styleId="Technical5">
    <w:name w:val="Technical 5"/>
    <w:rsid w:val="00182507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6">
    <w:name w:val="Technical 6"/>
    <w:rsid w:val="00182507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character" w:customStyle="1" w:styleId="Technical2">
    <w:name w:val="Technical 2"/>
    <w:rsid w:val="00182507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sid w:val="00182507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182507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character" w:customStyle="1" w:styleId="Technical1">
    <w:name w:val="Technical 1"/>
    <w:rsid w:val="00182507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rsid w:val="00182507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8">
    <w:name w:val="Technical 8"/>
    <w:rsid w:val="00182507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Pleading">
    <w:name w:val="Pleading"/>
    <w:rsid w:val="00182507"/>
    <w:pPr>
      <w:tabs>
        <w:tab w:val="left" w:pos="-720"/>
      </w:tabs>
      <w:suppressAutoHyphens/>
      <w:spacing w:line="240" w:lineRule="exact"/>
    </w:pPr>
    <w:rPr>
      <w:rFonts w:ascii="Courier" w:hAnsi="Courier"/>
      <w:sz w:val="24"/>
      <w:lang w:val="en-US"/>
    </w:rPr>
  </w:style>
  <w:style w:type="paragraph" w:styleId="Spistreci1">
    <w:name w:val="toc 1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spacing w:before="480"/>
      <w:ind w:left="720" w:righ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2">
    <w:name w:val="toc 2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1440" w:righ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3">
    <w:name w:val="toc 3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2160" w:righ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4">
    <w:name w:val="toc 4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2880" w:righ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5">
    <w:name w:val="toc 5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3600" w:righ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6">
    <w:name w:val="toc 6"/>
    <w:basedOn w:val="Normalny"/>
    <w:next w:val="Normalny"/>
    <w:semiHidden/>
    <w:rsid w:val="00182507"/>
    <w:pPr>
      <w:widowControl/>
      <w:tabs>
        <w:tab w:val="left" w:pos="9000"/>
        <w:tab w:val="right" w:pos="9360"/>
      </w:tabs>
      <w:ind w:lef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7">
    <w:name w:val="toc 7"/>
    <w:basedOn w:val="Normalny"/>
    <w:next w:val="Normalny"/>
    <w:semiHidden/>
    <w:rsid w:val="00182507"/>
    <w:pPr>
      <w:widowControl/>
      <w:ind w:lef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8">
    <w:name w:val="toc 8"/>
    <w:basedOn w:val="Normalny"/>
    <w:next w:val="Normalny"/>
    <w:semiHidden/>
    <w:rsid w:val="00182507"/>
    <w:pPr>
      <w:widowControl/>
      <w:tabs>
        <w:tab w:val="left" w:pos="9000"/>
        <w:tab w:val="right" w:pos="9360"/>
      </w:tabs>
      <w:ind w:lef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9">
    <w:name w:val="toc 9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Indeks1">
    <w:name w:val="index 1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1440" w:right="720" w:hanging="1440"/>
    </w:pPr>
    <w:rPr>
      <w:rFonts w:ascii="Courier" w:eastAsia="Times New Roman" w:hAnsi="Courier"/>
      <w:kern w:val="0"/>
      <w:szCs w:val="20"/>
      <w:lang w:val="en-US"/>
    </w:rPr>
  </w:style>
  <w:style w:type="paragraph" w:styleId="Indeks2">
    <w:name w:val="index 2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1440" w:right="720" w:hanging="720"/>
    </w:pPr>
    <w:rPr>
      <w:rFonts w:ascii="Courier" w:eastAsia="Times New Roman" w:hAnsi="Courier"/>
      <w:kern w:val="0"/>
      <w:szCs w:val="20"/>
      <w:lang w:val="en-US"/>
    </w:rPr>
  </w:style>
  <w:style w:type="paragraph" w:customStyle="1" w:styleId="NA">
    <w:name w:val="N/A"/>
    <w:basedOn w:val="Normalny"/>
    <w:rsid w:val="00182507"/>
    <w:pPr>
      <w:widowControl/>
      <w:tabs>
        <w:tab w:val="left" w:pos="9000"/>
        <w:tab w:val="right" w:pos="9360"/>
      </w:tabs>
    </w:pPr>
    <w:rPr>
      <w:rFonts w:ascii="Courier" w:eastAsia="Times New Roman" w:hAnsi="Courier"/>
      <w:kern w:val="0"/>
      <w:szCs w:val="20"/>
      <w:lang w:val="en-US"/>
    </w:rPr>
  </w:style>
  <w:style w:type="paragraph" w:styleId="Legenda">
    <w:name w:val="caption"/>
    <w:basedOn w:val="Normalny"/>
    <w:next w:val="Normalny"/>
    <w:qFormat/>
    <w:rsid w:val="00182507"/>
    <w:pPr>
      <w:widowControl/>
      <w:suppressAutoHyphens w:val="0"/>
    </w:pPr>
    <w:rPr>
      <w:rFonts w:ascii="Courier" w:eastAsia="Times New Roman" w:hAnsi="Courier"/>
      <w:kern w:val="0"/>
      <w:szCs w:val="20"/>
    </w:rPr>
  </w:style>
  <w:style w:type="character" w:customStyle="1" w:styleId="EquationCaption">
    <w:name w:val="_Equation Caption"/>
    <w:rsid w:val="00182507"/>
  </w:style>
  <w:style w:type="character" w:styleId="Numerstrony">
    <w:name w:val="page number"/>
    <w:basedOn w:val="Domylnaczcionkaakapitu"/>
    <w:rsid w:val="00182507"/>
  </w:style>
  <w:style w:type="paragraph" w:styleId="Tekstpodstawowywcity">
    <w:name w:val="Body Text Indent"/>
    <w:basedOn w:val="Normalny"/>
    <w:link w:val="TekstpodstawowywcityZnak"/>
    <w:rsid w:val="00182507"/>
    <w:pPr>
      <w:widowControl/>
      <w:suppressAutoHyphens w:val="0"/>
      <w:spacing w:line="360" w:lineRule="auto"/>
      <w:ind w:left="709" w:hanging="709"/>
      <w:jc w:val="both"/>
    </w:pPr>
    <w:rPr>
      <w:rFonts w:eastAsia="Times New Roman"/>
      <w:kern w:val="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182507"/>
    <w:rPr>
      <w:sz w:val="24"/>
    </w:rPr>
  </w:style>
  <w:style w:type="paragraph" w:styleId="Tekstpodstawowywcity2">
    <w:name w:val="Body Text Indent 2"/>
    <w:basedOn w:val="Normalny"/>
    <w:link w:val="Tekstpodstawowywcity2Znak"/>
    <w:rsid w:val="00182507"/>
    <w:pPr>
      <w:widowControl/>
      <w:suppressAutoHyphens w:val="0"/>
      <w:ind w:left="284" w:hanging="284"/>
    </w:pPr>
    <w:rPr>
      <w:rFonts w:eastAsia="Times New Roman"/>
      <w:kern w:val="0"/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182507"/>
    <w:rPr>
      <w:sz w:val="24"/>
    </w:rPr>
  </w:style>
  <w:style w:type="paragraph" w:styleId="Tekstpodstawowywcity3">
    <w:name w:val="Body Text Indent 3"/>
    <w:basedOn w:val="Normalny"/>
    <w:link w:val="Tekstpodstawowywcity3Znak"/>
    <w:rsid w:val="00182507"/>
    <w:pPr>
      <w:widowControl/>
      <w:suppressAutoHyphens w:val="0"/>
      <w:spacing w:line="360" w:lineRule="auto"/>
      <w:ind w:left="709" w:hanging="709"/>
    </w:pPr>
    <w:rPr>
      <w:rFonts w:eastAsia="Times New Roman"/>
      <w:kern w:val="0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182507"/>
    <w:rPr>
      <w:sz w:val="24"/>
    </w:rPr>
  </w:style>
  <w:style w:type="paragraph" w:styleId="Tekstprzypisudolnego">
    <w:name w:val="footnote text"/>
    <w:basedOn w:val="Normalny"/>
    <w:link w:val="TekstprzypisudolnegoZnak"/>
    <w:semiHidden/>
    <w:rsid w:val="00182507"/>
    <w:pPr>
      <w:widowControl/>
      <w:suppressAutoHyphens w:val="0"/>
    </w:pPr>
    <w:rPr>
      <w:rFonts w:ascii="Courier" w:eastAsia="Times New Roman" w:hAnsi="Courier"/>
      <w:kern w:val="0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182507"/>
    <w:rPr>
      <w:rFonts w:ascii="Courier" w:hAnsi="Courier"/>
    </w:rPr>
  </w:style>
  <w:style w:type="paragraph" w:styleId="Tekstkomentarza">
    <w:name w:val="annotation text"/>
    <w:basedOn w:val="Normalny"/>
    <w:link w:val="TekstkomentarzaZnak"/>
    <w:semiHidden/>
    <w:rsid w:val="00182507"/>
    <w:pPr>
      <w:widowControl/>
      <w:suppressAutoHyphens w:val="0"/>
    </w:pPr>
    <w:rPr>
      <w:rFonts w:ascii="Courier" w:eastAsia="Times New Roman" w:hAnsi="Courier"/>
      <w:kern w:val="0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182507"/>
    <w:rPr>
      <w:rFonts w:ascii="Courier" w:hAnsi="Courier"/>
    </w:rPr>
  </w:style>
  <w:style w:type="character" w:styleId="Hipercze">
    <w:name w:val="Hyperlink"/>
    <w:rsid w:val="00182507"/>
    <w:rPr>
      <w:color w:val="0000FF"/>
      <w:u w:val="single"/>
    </w:rPr>
  </w:style>
  <w:style w:type="character" w:customStyle="1" w:styleId="header1">
    <w:name w:val="header1"/>
    <w:rsid w:val="00182507"/>
    <w:rPr>
      <w:rFonts w:ascii="Times New" w:hAnsi="Times New"/>
      <w:b/>
      <w:sz w:val="36"/>
    </w:rPr>
  </w:style>
  <w:style w:type="paragraph" w:styleId="Tekstpodstawowy2">
    <w:name w:val="Body Text 2"/>
    <w:basedOn w:val="Normalny"/>
    <w:link w:val="Tekstpodstawowy2Znak"/>
    <w:rsid w:val="00182507"/>
    <w:pPr>
      <w:widowControl/>
      <w:tabs>
        <w:tab w:val="left" w:pos="-1725"/>
        <w:tab w:val="left" w:pos="-1005"/>
        <w:tab w:val="left" w:pos="-285"/>
        <w:tab w:val="left" w:pos="435"/>
        <w:tab w:val="left" w:pos="723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uppressAutoHyphens w:val="0"/>
      <w:spacing w:line="312" w:lineRule="auto"/>
      <w:jc w:val="both"/>
    </w:pPr>
    <w:rPr>
      <w:rFonts w:eastAsia="Times New Roman"/>
      <w:b/>
      <w:bCs/>
      <w:spacing w:val="-3"/>
      <w:kern w:val="0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82507"/>
    <w:rPr>
      <w:b/>
      <w:bCs/>
      <w:spacing w:val="-3"/>
      <w:sz w:val="24"/>
    </w:rPr>
  </w:style>
  <w:style w:type="character" w:styleId="UyteHipercze">
    <w:name w:val="FollowedHyperlink"/>
    <w:rsid w:val="00182507"/>
    <w:rPr>
      <w:color w:val="800080"/>
      <w:u w:val="single"/>
    </w:rPr>
  </w:style>
  <w:style w:type="paragraph" w:customStyle="1" w:styleId="Tekstpodstawowywcity9">
    <w:name w:val="Tekst podstawowy wcięty 9"/>
    <w:basedOn w:val="Tekstpodstawowywcity"/>
    <w:rsid w:val="00182507"/>
    <w:pPr>
      <w:tabs>
        <w:tab w:val="left" w:pos="0"/>
        <w:tab w:val="left" w:pos="425"/>
        <w:tab w:val="left" w:pos="851"/>
        <w:tab w:val="left" w:pos="1276"/>
        <w:tab w:val="left" w:pos="1700"/>
        <w:tab w:val="left" w:pos="2126"/>
        <w:tab w:val="left" w:pos="2552"/>
        <w:tab w:val="left" w:pos="3402"/>
        <w:tab w:val="left" w:pos="6804"/>
        <w:tab w:val="left" w:pos="7655"/>
        <w:tab w:val="left" w:pos="8505"/>
      </w:tabs>
      <w:spacing w:after="180" w:line="240" w:lineRule="auto"/>
      <w:ind w:left="0" w:firstLine="340"/>
    </w:pPr>
  </w:style>
  <w:style w:type="paragraph" w:customStyle="1" w:styleId="Tekstpodstawowywcity9p9">
    <w:name w:val="Tekst podstawowy wcięty 9p9"/>
    <w:basedOn w:val="Tekstpodstawowywcity"/>
    <w:rsid w:val="00182507"/>
    <w:pPr>
      <w:tabs>
        <w:tab w:val="left" w:pos="0"/>
        <w:tab w:val="left" w:pos="425"/>
        <w:tab w:val="left" w:pos="851"/>
        <w:tab w:val="left" w:pos="1276"/>
        <w:tab w:val="left" w:pos="1700"/>
        <w:tab w:val="left" w:pos="2126"/>
        <w:tab w:val="left" w:pos="2552"/>
        <w:tab w:val="left" w:pos="3402"/>
        <w:tab w:val="left" w:pos="6804"/>
        <w:tab w:val="left" w:pos="7655"/>
        <w:tab w:val="left" w:pos="8505"/>
      </w:tabs>
      <w:spacing w:before="180" w:after="180" w:line="240" w:lineRule="auto"/>
      <w:ind w:left="0" w:firstLine="340"/>
    </w:pPr>
  </w:style>
  <w:style w:type="character" w:customStyle="1" w:styleId="paragraf">
    <w:name w:val="paragraf"/>
    <w:rsid w:val="00182507"/>
  </w:style>
  <w:style w:type="character" w:customStyle="1" w:styleId="NagwekZnak">
    <w:name w:val="Nagłówek Znak"/>
    <w:aliases w:val="Nagłówek strony Znak"/>
    <w:link w:val="Nagwek"/>
    <w:rsid w:val="007876A4"/>
    <w:rPr>
      <w:rFonts w:ascii="Arial" w:eastAsia="MS Mincho" w:hAnsi="Arial" w:cs="Tahoma"/>
      <w:kern w:val="1"/>
      <w:sz w:val="28"/>
      <w:szCs w:val="28"/>
    </w:rPr>
  </w:style>
  <w:style w:type="character" w:customStyle="1" w:styleId="podpunkt">
    <w:name w:val="podpunkt"/>
    <w:rsid w:val="00F2705D"/>
    <w:rPr>
      <w:rFonts w:ascii="Times New Roman" w:hAnsi="Times New Roman"/>
      <w:b/>
    </w:rPr>
  </w:style>
  <w:style w:type="paragraph" w:customStyle="1" w:styleId="StylIwony">
    <w:name w:val="Styl Iwony"/>
    <w:basedOn w:val="Normalny"/>
    <w:rsid w:val="00695B0A"/>
    <w:pPr>
      <w:spacing w:before="120" w:after="120"/>
      <w:jc w:val="both"/>
    </w:pPr>
    <w:rPr>
      <w:rFonts w:ascii="Bookman Old Style" w:hAnsi="Bookman Old Style"/>
    </w:rPr>
  </w:style>
  <w:style w:type="paragraph" w:customStyle="1" w:styleId="Standard">
    <w:name w:val="Standard"/>
    <w:rsid w:val="00BF3C85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</w:rPr>
  </w:style>
  <w:style w:type="paragraph" w:customStyle="1" w:styleId="Nagwek11">
    <w:name w:val="Nagłówek 11"/>
    <w:basedOn w:val="Standard"/>
    <w:next w:val="Standard"/>
    <w:uiPriority w:val="99"/>
    <w:rsid w:val="00BF3C85"/>
    <w:pPr>
      <w:keepNext/>
      <w:keepLines/>
      <w:spacing w:before="120" w:after="120"/>
      <w:jc w:val="both"/>
      <w:outlineLvl w:val="0"/>
    </w:pPr>
    <w:rPr>
      <w:rFonts w:eastAsia="Arial"/>
      <w:b/>
      <w:caps/>
    </w:rPr>
  </w:style>
  <w:style w:type="paragraph" w:customStyle="1" w:styleId="Nagwek21">
    <w:name w:val="Nagłówek 21"/>
    <w:basedOn w:val="Standard"/>
    <w:next w:val="Standard"/>
    <w:uiPriority w:val="99"/>
    <w:rsid w:val="00BF3C85"/>
    <w:pPr>
      <w:keepNext/>
      <w:spacing w:before="120" w:after="120"/>
      <w:outlineLvl w:val="1"/>
    </w:pPr>
    <w:rPr>
      <w:b/>
    </w:rPr>
  </w:style>
  <w:style w:type="numbering" w:customStyle="1" w:styleId="WW8Num1">
    <w:name w:val="WW8Num1"/>
    <w:rsid w:val="00BF3C85"/>
    <w:pPr>
      <w:numPr>
        <w:numId w:val="2"/>
      </w:numPr>
    </w:pPr>
  </w:style>
  <w:style w:type="numbering" w:customStyle="1" w:styleId="WW8Num15">
    <w:name w:val="WW8Num15"/>
    <w:rsid w:val="00BF3C85"/>
    <w:pPr>
      <w:numPr>
        <w:numId w:val="3"/>
      </w:numPr>
    </w:pPr>
  </w:style>
  <w:style w:type="character" w:customStyle="1" w:styleId="Nagwek2Znak">
    <w:name w:val="Nagłówek 2 Znak"/>
    <w:link w:val="Nagwek2"/>
    <w:rsid w:val="009C29CD"/>
    <w:rPr>
      <w:rFonts w:eastAsia="Arial Unicode MS"/>
      <w:b/>
      <w:kern w:val="1"/>
      <w:sz w:val="24"/>
      <w:szCs w:val="24"/>
    </w:rPr>
  </w:style>
  <w:style w:type="character" w:customStyle="1" w:styleId="Nagwek3Znak">
    <w:name w:val="Nagłówek 3 Znak"/>
    <w:link w:val="Nagwek3"/>
    <w:rsid w:val="009C29CD"/>
    <w:rPr>
      <w:rFonts w:eastAsia="Arial Unicode MS"/>
      <w:kern w:val="1"/>
      <w:sz w:val="24"/>
      <w:szCs w:val="24"/>
    </w:rPr>
  </w:style>
  <w:style w:type="character" w:customStyle="1" w:styleId="Znakinumeracji">
    <w:name w:val="Znaki numeracji"/>
    <w:rsid w:val="009C29CD"/>
  </w:style>
  <w:style w:type="character" w:customStyle="1" w:styleId="WW8Num2z0">
    <w:name w:val="WW8Num2z0"/>
    <w:rsid w:val="009C29CD"/>
    <w:rPr>
      <w:b/>
      <w:bCs/>
    </w:rPr>
  </w:style>
  <w:style w:type="character" w:customStyle="1" w:styleId="WW8Num5z0">
    <w:name w:val="WW8Num5z0"/>
    <w:rsid w:val="009C29CD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9C29CD"/>
    <w:rPr>
      <w:b/>
      <w:bCs/>
    </w:rPr>
  </w:style>
  <w:style w:type="character" w:customStyle="1" w:styleId="WW8Num7z0">
    <w:name w:val="WW8Num7z0"/>
    <w:rsid w:val="009C29CD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9C29CD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9C29CD"/>
    <w:rPr>
      <w:rFonts w:ascii="Symbol" w:hAnsi="Symbol" w:cs="StarSymbol"/>
      <w:sz w:val="18"/>
      <w:szCs w:val="18"/>
    </w:rPr>
  </w:style>
  <w:style w:type="character" w:customStyle="1" w:styleId="TekstpodstawowyZnak">
    <w:name w:val="Tekst podstawowy Znak"/>
    <w:link w:val="Tekstpodstawowy"/>
    <w:rsid w:val="009C29CD"/>
    <w:rPr>
      <w:rFonts w:eastAsia="Arial Unicode MS"/>
      <w:kern w:val="1"/>
      <w:sz w:val="24"/>
      <w:szCs w:val="24"/>
    </w:rPr>
  </w:style>
  <w:style w:type="character" w:customStyle="1" w:styleId="StopkaZnak">
    <w:name w:val="Stopka Znak"/>
    <w:link w:val="Stopka"/>
    <w:rsid w:val="009C29CD"/>
    <w:rPr>
      <w:rFonts w:eastAsia="Arial Unicode MS"/>
      <w:kern w:val="1"/>
      <w:sz w:val="24"/>
      <w:szCs w:val="24"/>
    </w:rPr>
  </w:style>
  <w:style w:type="paragraph" w:customStyle="1" w:styleId="Zawartotabeli">
    <w:name w:val="Zawartość tabeli"/>
    <w:basedOn w:val="Normalny"/>
    <w:rsid w:val="009C29CD"/>
    <w:pPr>
      <w:suppressLineNumbers/>
    </w:pPr>
  </w:style>
  <w:style w:type="paragraph" w:customStyle="1" w:styleId="Standardowytekst">
    <w:name w:val="Standardowy.tekst"/>
    <w:uiPriority w:val="99"/>
    <w:rsid w:val="009C29CD"/>
    <w:pPr>
      <w:suppressAutoHyphens/>
      <w:jc w:val="both"/>
    </w:pPr>
    <w:rPr>
      <w:kern w:val="1"/>
      <w:lang w:eastAsia="ar-SA"/>
    </w:rPr>
  </w:style>
  <w:style w:type="paragraph" w:customStyle="1" w:styleId="stansartowytekst">
    <w:name w:val="stansartowy tekst"/>
    <w:basedOn w:val="Normalny"/>
    <w:rsid w:val="001E60A5"/>
  </w:style>
  <w:style w:type="paragraph" w:styleId="NormalnyWeb">
    <w:name w:val="Normal (Web)"/>
    <w:basedOn w:val="Normalny"/>
    <w:uiPriority w:val="99"/>
    <w:unhideWhenUsed/>
    <w:rsid w:val="005C0018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customStyle="1" w:styleId="Tekstpodstawowy21">
    <w:name w:val="Tekst podstawowy 21"/>
    <w:basedOn w:val="Normalny"/>
    <w:rsid w:val="002F20B1"/>
    <w:pPr>
      <w:widowControl/>
      <w:suppressAutoHyphens w:val="0"/>
      <w:spacing w:line="360" w:lineRule="auto"/>
      <w:ind w:left="709" w:hanging="709"/>
      <w:jc w:val="both"/>
    </w:pPr>
    <w:rPr>
      <w:rFonts w:eastAsia="Times New Roman"/>
      <w:kern w:val="0"/>
      <w:szCs w:val="20"/>
    </w:rPr>
  </w:style>
  <w:style w:type="paragraph" w:customStyle="1" w:styleId="Default">
    <w:name w:val="Default"/>
    <w:rsid w:val="00726F4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F5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41">
    <w:name w:val="Zwykła tabela 41"/>
    <w:basedOn w:val="Standardowy"/>
    <w:uiPriority w:val="44"/>
    <w:rsid w:val="009B6B1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C22FC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2507"/>
    <w:pPr>
      <w:keepNext/>
      <w:widowControl/>
      <w:tabs>
        <w:tab w:val="left" w:pos="-720"/>
      </w:tabs>
      <w:suppressAutoHyphens w:val="0"/>
      <w:spacing w:line="312" w:lineRule="auto"/>
      <w:jc w:val="both"/>
      <w:outlineLvl w:val="0"/>
    </w:pPr>
    <w:rPr>
      <w:rFonts w:eastAsia="Times New Roman"/>
      <w:i/>
      <w:kern w:val="0"/>
      <w:sz w:val="20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spacing w:before="120" w:after="120"/>
      <w:outlineLvl w:val="1"/>
    </w:pPr>
    <w:rPr>
      <w:b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60" w:after="60"/>
      <w:outlineLvl w:val="2"/>
    </w:pPr>
    <w:rPr>
      <w:lang w:val="x-none"/>
    </w:rPr>
  </w:style>
  <w:style w:type="paragraph" w:styleId="Nagwek4">
    <w:name w:val="heading 4"/>
    <w:basedOn w:val="Normalny"/>
    <w:next w:val="Normalny"/>
    <w:link w:val="Nagwek4Znak"/>
    <w:qFormat/>
    <w:rsid w:val="00182507"/>
    <w:pPr>
      <w:keepNext/>
      <w:widowControl/>
      <w:suppressAutoHyphens w:val="0"/>
      <w:spacing w:line="360" w:lineRule="auto"/>
      <w:outlineLvl w:val="3"/>
    </w:pPr>
    <w:rPr>
      <w:rFonts w:eastAsia="Times New Roman"/>
      <w:kern w:val="0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182507"/>
    <w:pPr>
      <w:keepNext/>
      <w:widowControl/>
      <w:suppressAutoHyphens w:val="0"/>
      <w:spacing w:line="360" w:lineRule="auto"/>
      <w:jc w:val="both"/>
      <w:outlineLvl w:val="4"/>
    </w:pPr>
    <w:rPr>
      <w:rFonts w:eastAsia="Times New Roman"/>
      <w:b/>
      <w:kern w:val="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182507"/>
    <w:pPr>
      <w:keepNext/>
      <w:widowControl/>
      <w:suppressAutoHyphens w:val="0"/>
      <w:jc w:val="center"/>
      <w:outlineLvl w:val="5"/>
    </w:pPr>
    <w:rPr>
      <w:rFonts w:eastAsia="Times New Roman"/>
      <w:b/>
      <w:kern w:val="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2507"/>
    <w:pPr>
      <w:keepNext/>
      <w:widowControl/>
      <w:tabs>
        <w:tab w:val="left" w:pos="284"/>
      </w:tabs>
      <w:suppressAutoHyphens w:val="0"/>
      <w:jc w:val="both"/>
      <w:outlineLvl w:val="6"/>
    </w:pPr>
    <w:rPr>
      <w:rFonts w:eastAsia="Times New Roman"/>
      <w:i/>
      <w:kern w:val="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182507"/>
    <w:pPr>
      <w:keepNext/>
      <w:widowControl/>
      <w:tabs>
        <w:tab w:val="left" w:pos="284"/>
      </w:tabs>
      <w:suppressAutoHyphens w:val="0"/>
      <w:jc w:val="both"/>
      <w:outlineLvl w:val="7"/>
    </w:pPr>
    <w:rPr>
      <w:rFonts w:eastAsia="Times New Roman"/>
      <w:b/>
      <w:kern w:val="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182507"/>
    <w:pPr>
      <w:keepNext/>
      <w:widowControl/>
      <w:tabs>
        <w:tab w:val="left" w:pos="-1725"/>
        <w:tab w:val="left" w:pos="-1005"/>
        <w:tab w:val="left" w:pos="-285"/>
        <w:tab w:val="left" w:pos="3"/>
        <w:tab w:val="left" w:pos="147"/>
        <w:tab w:val="left" w:pos="291"/>
        <w:tab w:val="left" w:pos="435"/>
        <w:tab w:val="left" w:pos="723"/>
        <w:tab w:val="left" w:pos="867"/>
        <w:tab w:val="left" w:pos="1011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uppressAutoHyphens w:val="0"/>
      <w:spacing w:line="360" w:lineRule="auto"/>
      <w:jc w:val="center"/>
      <w:outlineLvl w:val="8"/>
    </w:pPr>
    <w:rPr>
      <w:rFonts w:eastAsia="Times New Roman"/>
      <w:b/>
      <w:spacing w:val="-3"/>
      <w:kern w:val="0"/>
      <w:sz w:val="2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182507"/>
    <w:rPr>
      <w:i/>
    </w:rPr>
  </w:style>
  <w:style w:type="character" w:customStyle="1" w:styleId="Nagwek4Znak">
    <w:name w:val="Nagłówek 4 Znak"/>
    <w:link w:val="Nagwek4"/>
    <w:rsid w:val="00182507"/>
    <w:rPr>
      <w:sz w:val="24"/>
      <w:u w:val="single"/>
    </w:rPr>
  </w:style>
  <w:style w:type="character" w:customStyle="1" w:styleId="Nagwek5Znak">
    <w:name w:val="Nagłówek 5 Znak"/>
    <w:link w:val="Nagwek5"/>
    <w:rsid w:val="00182507"/>
    <w:rPr>
      <w:b/>
      <w:sz w:val="24"/>
    </w:rPr>
  </w:style>
  <w:style w:type="character" w:customStyle="1" w:styleId="Nagwek6Znak">
    <w:name w:val="Nagłówek 6 Znak"/>
    <w:link w:val="Nagwek6"/>
    <w:rsid w:val="00182507"/>
    <w:rPr>
      <w:b/>
      <w:sz w:val="24"/>
    </w:rPr>
  </w:style>
  <w:style w:type="character" w:customStyle="1" w:styleId="Nagwek7Znak">
    <w:name w:val="Nagłówek 7 Znak"/>
    <w:link w:val="Nagwek7"/>
    <w:rsid w:val="00182507"/>
    <w:rPr>
      <w:i/>
      <w:sz w:val="24"/>
    </w:rPr>
  </w:style>
  <w:style w:type="character" w:customStyle="1" w:styleId="Nagwek8Znak">
    <w:name w:val="Nagłówek 8 Znak"/>
    <w:link w:val="Nagwek8"/>
    <w:rsid w:val="00182507"/>
    <w:rPr>
      <w:b/>
      <w:sz w:val="24"/>
    </w:rPr>
  </w:style>
  <w:style w:type="character" w:customStyle="1" w:styleId="Nagwek9Znak">
    <w:name w:val="Nagłówek 9 Znak"/>
    <w:link w:val="Nagwek9"/>
    <w:rsid w:val="00182507"/>
    <w:rPr>
      <w:b/>
      <w:spacing w:val="-3"/>
      <w:sz w:val="2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8Num11z0">
    <w:name w:val="WW8Num11z0"/>
    <w:rPr>
      <w:rFonts w:ascii="Symbol" w:hAnsi="Symbol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aliases w:val="Nagłówek strony"/>
    <w:basedOn w:val="Normalny"/>
    <w:next w:val="Tekstpodstawowy"/>
    <w:link w:val="NagwekZnak"/>
    <w:pPr>
      <w:keepNext/>
      <w:spacing w:before="240" w:after="120"/>
    </w:pPr>
    <w:rPr>
      <w:rFonts w:ascii="Arial" w:eastAsia="MS Mincho" w:hAnsi="Arial"/>
      <w:sz w:val="28"/>
      <w:szCs w:val="28"/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semiHidden/>
    <w:rPr>
      <w:rFonts w:ascii="Arial" w:hAnsi="Arial" w:cs="Tahoma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ost">
    <w:name w:val="tekst ost"/>
    <w:basedOn w:val="Normalny"/>
    <w:uiPriority w:val="99"/>
  </w:style>
  <w:style w:type="paragraph" w:customStyle="1" w:styleId="test">
    <w:name w:val="test"/>
    <w:basedOn w:val="Normalny"/>
    <w:pPr>
      <w:spacing w:line="360" w:lineRule="auto"/>
    </w:pPr>
    <w:rPr>
      <w:rFonts w:ascii="Arial" w:hAnsi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182507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182507"/>
    <w:rPr>
      <w:rFonts w:eastAsia="Arial Unicode MS"/>
      <w:kern w:val="1"/>
      <w:sz w:val="16"/>
      <w:szCs w:val="16"/>
    </w:rPr>
  </w:style>
  <w:style w:type="character" w:customStyle="1" w:styleId="Document8">
    <w:name w:val="Document 8"/>
    <w:basedOn w:val="Domylnaczcionkaakapitu"/>
    <w:rsid w:val="00182507"/>
  </w:style>
  <w:style w:type="character" w:customStyle="1" w:styleId="Document4">
    <w:name w:val="Document 4"/>
    <w:rsid w:val="00182507"/>
    <w:rPr>
      <w:b/>
      <w:i/>
      <w:sz w:val="24"/>
    </w:rPr>
  </w:style>
  <w:style w:type="character" w:customStyle="1" w:styleId="Document6">
    <w:name w:val="Document 6"/>
    <w:basedOn w:val="Domylnaczcionkaakapitu"/>
    <w:rsid w:val="00182507"/>
  </w:style>
  <w:style w:type="character" w:customStyle="1" w:styleId="Document5">
    <w:name w:val="Document 5"/>
    <w:basedOn w:val="Domylnaczcionkaakapitu"/>
    <w:rsid w:val="00182507"/>
  </w:style>
  <w:style w:type="character" w:customStyle="1" w:styleId="Document2">
    <w:name w:val="Document 2"/>
    <w:rsid w:val="00182507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omylnaczcionkaakapitu"/>
    <w:rsid w:val="00182507"/>
  </w:style>
  <w:style w:type="character" w:customStyle="1" w:styleId="Bibliogrphy">
    <w:name w:val="Bibliogrphy"/>
    <w:basedOn w:val="Domylnaczcionkaakapitu"/>
    <w:rsid w:val="00182507"/>
  </w:style>
  <w:style w:type="paragraph" w:customStyle="1" w:styleId="RightPar1">
    <w:name w:val="Right Par 1"/>
    <w:rsid w:val="00182507"/>
    <w:pPr>
      <w:tabs>
        <w:tab w:val="left" w:pos="-720"/>
        <w:tab w:val="left" w:pos="0"/>
        <w:tab w:val="decimal" w:pos="720"/>
      </w:tabs>
      <w:suppressAutoHyphens/>
      <w:ind w:left="720" w:hanging="432"/>
    </w:pPr>
    <w:rPr>
      <w:rFonts w:ascii="Courier" w:hAnsi="Courier"/>
      <w:sz w:val="24"/>
      <w:lang w:val="en-US"/>
    </w:rPr>
  </w:style>
  <w:style w:type="paragraph" w:customStyle="1" w:styleId="RightPar2">
    <w:name w:val="Right Par 2"/>
    <w:rsid w:val="00182507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432"/>
    </w:pPr>
    <w:rPr>
      <w:rFonts w:ascii="Courier" w:hAnsi="Courier"/>
      <w:sz w:val="24"/>
      <w:lang w:val="en-US"/>
    </w:rPr>
  </w:style>
  <w:style w:type="character" w:customStyle="1" w:styleId="Document3">
    <w:name w:val="Document 3"/>
    <w:rsid w:val="00182507"/>
    <w:rPr>
      <w:rFonts w:ascii="Courier" w:hAnsi="Courier"/>
      <w:noProof w:val="0"/>
      <w:sz w:val="24"/>
      <w:lang w:val="en-US"/>
    </w:rPr>
  </w:style>
  <w:style w:type="paragraph" w:customStyle="1" w:styleId="RightPar3">
    <w:name w:val="Right Par 3"/>
    <w:rsid w:val="00182507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customStyle="1" w:styleId="RightPar4">
    <w:name w:val="Right Par 4"/>
    <w:rsid w:val="00182507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432"/>
    </w:pPr>
    <w:rPr>
      <w:rFonts w:ascii="Courier" w:hAnsi="Courier"/>
      <w:sz w:val="24"/>
      <w:lang w:val="en-US"/>
    </w:rPr>
  </w:style>
  <w:style w:type="paragraph" w:customStyle="1" w:styleId="RightPar5">
    <w:name w:val="Right Par 5"/>
    <w:rsid w:val="0018250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576"/>
    </w:pPr>
    <w:rPr>
      <w:rFonts w:ascii="Courier" w:hAnsi="Courier"/>
      <w:sz w:val="24"/>
      <w:lang w:val="en-US"/>
    </w:rPr>
  </w:style>
  <w:style w:type="paragraph" w:customStyle="1" w:styleId="RightPar6">
    <w:name w:val="Right Par 6"/>
    <w:rsid w:val="0018250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576"/>
    </w:pPr>
    <w:rPr>
      <w:rFonts w:ascii="Courier" w:hAnsi="Courier"/>
      <w:sz w:val="24"/>
      <w:lang w:val="en-US"/>
    </w:rPr>
  </w:style>
  <w:style w:type="paragraph" w:customStyle="1" w:styleId="RightPar7">
    <w:name w:val="Right Par 7"/>
    <w:rsid w:val="0018250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432"/>
    </w:pPr>
    <w:rPr>
      <w:rFonts w:ascii="Courier" w:hAnsi="Courier"/>
      <w:sz w:val="24"/>
      <w:lang w:val="en-US"/>
    </w:rPr>
  </w:style>
  <w:style w:type="paragraph" w:customStyle="1" w:styleId="RightPar8">
    <w:name w:val="Right Par 8"/>
    <w:rsid w:val="0018250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432"/>
    </w:pPr>
    <w:rPr>
      <w:rFonts w:ascii="Courier" w:hAnsi="Courier"/>
      <w:sz w:val="24"/>
      <w:lang w:val="en-US"/>
    </w:rPr>
  </w:style>
  <w:style w:type="paragraph" w:customStyle="1" w:styleId="Document1">
    <w:name w:val="Document 1"/>
    <w:rsid w:val="00182507"/>
    <w:pPr>
      <w:keepNext/>
      <w:keepLines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character" w:customStyle="1" w:styleId="DocInit">
    <w:name w:val="Doc Init"/>
    <w:basedOn w:val="Domylnaczcionkaakapitu"/>
    <w:rsid w:val="00182507"/>
  </w:style>
  <w:style w:type="character" w:customStyle="1" w:styleId="TechInit">
    <w:name w:val="Tech Init"/>
    <w:rsid w:val="00182507"/>
    <w:rPr>
      <w:rFonts w:ascii="Courier" w:hAnsi="Courier"/>
      <w:noProof w:val="0"/>
      <w:sz w:val="24"/>
      <w:lang w:val="en-US"/>
    </w:rPr>
  </w:style>
  <w:style w:type="paragraph" w:customStyle="1" w:styleId="Technical5">
    <w:name w:val="Technical 5"/>
    <w:rsid w:val="00182507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6">
    <w:name w:val="Technical 6"/>
    <w:rsid w:val="00182507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character" w:customStyle="1" w:styleId="Technical2">
    <w:name w:val="Technical 2"/>
    <w:rsid w:val="00182507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sid w:val="00182507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182507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character" w:customStyle="1" w:styleId="Technical1">
    <w:name w:val="Technical 1"/>
    <w:rsid w:val="00182507"/>
    <w:rPr>
      <w:rFonts w:ascii="Courier" w:hAnsi="Courier"/>
      <w:noProof w:val="0"/>
      <w:sz w:val="24"/>
      <w:lang w:val="en-US"/>
    </w:rPr>
  </w:style>
  <w:style w:type="paragraph" w:customStyle="1" w:styleId="Technical7">
    <w:name w:val="Technical 7"/>
    <w:rsid w:val="00182507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Technical8">
    <w:name w:val="Technical 8"/>
    <w:rsid w:val="00182507"/>
    <w:pPr>
      <w:tabs>
        <w:tab w:val="left" w:pos="-720"/>
      </w:tabs>
      <w:suppressAutoHyphens/>
      <w:ind w:firstLine="720"/>
    </w:pPr>
    <w:rPr>
      <w:rFonts w:ascii="Courier" w:hAnsi="Courier"/>
      <w:b/>
      <w:sz w:val="24"/>
      <w:lang w:val="en-US"/>
    </w:rPr>
  </w:style>
  <w:style w:type="paragraph" w:customStyle="1" w:styleId="Pleading">
    <w:name w:val="Pleading"/>
    <w:rsid w:val="00182507"/>
    <w:pPr>
      <w:tabs>
        <w:tab w:val="left" w:pos="-720"/>
      </w:tabs>
      <w:suppressAutoHyphens/>
      <w:spacing w:line="240" w:lineRule="exact"/>
    </w:pPr>
    <w:rPr>
      <w:rFonts w:ascii="Courier" w:hAnsi="Courier"/>
      <w:sz w:val="24"/>
      <w:lang w:val="en-US"/>
    </w:rPr>
  </w:style>
  <w:style w:type="paragraph" w:styleId="Spistreci1">
    <w:name w:val="toc 1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spacing w:before="480"/>
      <w:ind w:left="720" w:righ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2">
    <w:name w:val="toc 2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1440" w:righ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3">
    <w:name w:val="toc 3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2160" w:righ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4">
    <w:name w:val="toc 4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2880" w:righ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5">
    <w:name w:val="toc 5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3600" w:righ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6">
    <w:name w:val="toc 6"/>
    <w:basedOn w:val="Normalny"/>
    <w:next w:val="Normalny"/>
    <w:semiHidden/>
    <w:rsid w:val="00182507"/>
    <w:pPr>
      <w:widowControl/>
      <w:tabs>
        <w:tab w:val="left" w:pos="9000"/>
        <w:tab w:val="right" w:pos="9360"/>
      </w:tabs>
      <w:ind w:lef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7">
    <w:name w:val="toc 7"/>
    <w:basedOn w:val="Normalny"/>
    <w:next w:val="Normalny"/>
    <w:semiHidden/>
    <w:rsid w:val="00182507"/>
    <w:pPr>
      <w:widowControl/>
      <w:ind w:lef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8">
    <w:name w:val="toc 8"/>
    <w:basedOn w:val="Normalny"/>
    <w:next w:val="Normalny"/>
    <w:semiHidden/>
    <w:rsid w:val="00182507"/>
    <w:pPr>
      <w:widowControl/>
      <w:tabs>
        <w:tab w:val="left" w:pos="9000"/>
        <w:tab w:val="right" w:pos="9360"/>
      </w:tabs>
      <w:ind w:lef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Spistreci9">
    <w:name w:val="toc 9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720" w:hanging="720"/>
    </w:pPr>
    <w:rPr>
      <w:rFonts w:ascii="Courier" w:eastAsia="Times New Roman" w:hAnsi="Courier"/>
      <w:kern w:val="0"/>
      <w:szCs w:val="20"/>
      <w:lang w:val="en-US"/>
    </w:rPr>
  </w:style>
  <w:style w:type="paragraph" w:styleId="Indeks1">
    <w:name w:val="index 1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1440" w:right="720" w:hanging="1440"/>
    </w:pPr>
    <w:rPr>
      <w:rFonts w:ascii="Courier" w:eastAsia="Times New Roman" w:hAnsi="Courier"/>
      <w:kern w:val="0"/>
      <w:szCs w:val="20"/>
      <w:lang w:val="en-US"/>
    </w:rPr>
  </w:style>
  <w:style w:type="paragraph" w:styleId="Indeks2">
    <w:name w:val="index 2"/>
    <w:basedOn w:val="Normalny"/>
    <w:next w:val="Normalny"/>
    <w:semiHidden/>
    <w:rsid w:val="00182507"/>
    <w:pPr>
      <w:widowControl/>
      <w:tabs>
        <w:tab w:val="left" w:leader="dot" w:pos="9000"/>
        <w:tab w:val="right" w:pos="9360"/>
      </w:tabs>
      <w:ind w:left="1440" w:right="720" w:hanging="720"/>
    </w:pPr>
    <w:rPr>
      <w:rFonts w:ascii="Courier" w:eastAsia="Times New Roman" w:hAnsi="Courier"/>
      <w:kern w:val="0"/>
      <w:szCs w:val="20"/>
      <w:lang w:val="en-US"/>
    </w:rPr>
  </w:style>
  <w:style w:type="paragraph" w:customStyle="1" w:styleId="NA">
    <w:name w:val="N/A"/>
    <w:basedOn w:val="Normalny"/>
    <w:rsid w:val="00182507"/>
    <w:pPr>
      <w:widowControl/>
      <w:tabs>
        <w:tab w:val="left" w:pos="9000"/>
        <w:tab w:val="right" w:pos="9360"/>
      </w:tabs>
    </w:pPr>
    <w:rPr>
      <w:rFonts w:ascii="Courier" w:eastAsia="Times New Roman" w:hAnsi="Courier"/>
      <w:kern w:val="0"/>
      <w:szCs w:val="20"/>
      <w:lang w:val="en-US"/>
    </w:rPr>
  </w:style>
  <w:style w:type="paragraph" w:styleId="Legenda">
    <w:name w:val="caption"/>
    <w:basedOn w:val="Normalny"/>
    <w:next w:val="Normalny"/>
    <w:qFormat/>
    <w:rsid w:val="00182507"/>
    <w:pPr>
      <w:widowControl/>
      <w:suppressAutoHyphens w:val="0"/>
    </w:pPr>
    <w:rPr>
      <w:rFonts w:ascii="Courier" w:eastAsia="Times New Roman" w:hAnsi="Courier"/>
      <w:kern w:val="0"/>
      <w:szCs w:val="20"/>
    </w:rPr>
  </w:style>
  <w:style w:type="character" w:customStyle="1" w:styleId="EquationCaption">
    <w:name w:val="_Equation Caption"/>
    <w:rsid w:val="00182507"/>
  </w:style>
  <w:style w:type="character" w:styleId="Numerstrony">
    <w:name w:val="page number"/>
    <w:basedOn w:val="Domylnaczcionkaakapitu"/>
    <w:rsid w:val="00182507"/>
  </w:style>
  <w:style w:type="paragraph" w:styleId="Tekstpodstawowywcity">
    <w:name w:val="Body Text Indent"/>
    <w:basedOn w:val="Normalny"/>
    <w:link w:val="TekstpodstawowywcityZnak"/>
    <w:rsid w:val="00182507"/>
    <w:pPr>
      <w:widowControl/>
      <w:suppressAutoHyphens w:val="0"/>
      <w:spacing w:line="360" w:lineRule="auto"/>
      <w:ind w:left="709" w:hanging="709"/>
      <w:jc w:val="both"/>
    </w:pPr>
    <w:rPr>
      <w:rFonts w:eastAsia="Times New Roman"/>
      <w:kern w:val="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182507"/>
    <w:rPr>
      <w:sz w:val="24"/>
    </w:rPr>
  </w:style>
  <w:style w:type="paragraph" w:styleId="Tekstpodstawowywcity2">
    <w:name w:val="Body Text Indent 2"/>
    <w:basedOn w:val="Normalny"/>
    <w:link w:val="Tekstpodstawowywcity2Znak"/>
    <w:rsid w:val="00182507"/>
    <w:pPr>
      <w:widowControl/>
      <w:suppressAutoHyphens w:val="0"/>
      <w:ind w:left="284" w:hanging="284"/>
    </w:pPr>
    <w:rPr>
      <w:rFonts w:eastAsia="Times New Roman"/>
      <w:kern w:val="0"/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182507"/>
    <w:rPr>
      <w:sz w:val="24"/>
    </w:rPr>
  </w:style>
  <w:style w:type="paragraph" w:styleId="Tekstpodstawowywcity3">
    <w:name w:val="Body Text Indent 3"/>
    <w:basedOn w:val="Normalny"/>
    <w:link w:val="Tekstpodstawowywcity3Znak"/>
    <w:rsid w:val="00182507"/>
    <w:pPr>
      <w:widowControl/>
      <w:suppressAutoHyphens w:val="0"/>
      <w:spacing w:line="360" w:lineRule="auto"/>
      <w:ind w:left="709" w:hanging="709"/>
    </w:pPr>
    <w:rPr>
      <w:rFonts w:eastAsia="Times New Roman"/>
      <w:kern w:val="0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182507"/>
    <w:rPr>
      <w:sz w:val="24"/>
    </w:rPr>
  </w:style>
  <w:style w:type="paragraph" w:styleId="Tekstprzypisudolnego">
    <w:name w:val="footnote text"/>
    <w:basedOn w:val="Normalny"/>
    <w:link w:val="TekstprzypisudolnegoZnak"/>
    <w:semiHidden/>
    <w:rsid w:val="00182507"/>
    <w:pPr>
      <w:widowControl/>
      <w:suppressAutoHyphens w:val="0"/>
    </w:pPr>
    <w:rPr>
      <w:rFonts w:ascii="Courier" w:eastAsia="Times New Roman" w:hAnsi="Courier"/>
      <w:kern w:val="0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182507"/>
    <w:rPr>
      <w:rFonts w:ascii="Courier" w:hAnsi="Courier"/>
    </w:rPr>
  </w:style>
  <w:style w:type="paragraph" w:styleId="Tekstkomentarza">
    <w:name w:val="annotation text"/>
    <w:basedOn w:val="Normalny"/>
    <w:link w:val="TekstkomentarzaZnak"/>
    <w:semiHidden/>
    <w:rsid w:val="00182507"/>
    <w:pPr>
      <w:widowControl/>
      <w:suppressAutoHyphens w:val="0"/>
    </w:pPr>
    <w:rPr>
      <w:rFonts w:ascii="Courier" w:eastAsia="Times New Roman" w:hAnsi="Courier"/>
      <w:kern w:val="0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182507"/>
    <w:rPr>
      <w:rFonts w:ascii="Courier" w:hAnsi="Courier"/>
    </w:rPr>
  </w:style>
  <w:style w:type="character" w:styleId="Hipercze">
    <w:name w:val="Hyperlink"/>
    <w:rsid w:val="00182507"/>
    <w:rPr>
      <w:color w:val="0000FF"/>
      <w:u w:val="single"/>
    </w:rPr>
  </w:style>
  <w:style w:type="character" w:customStyle="1" w:styleId="header1">
    <w:name w:val="header1"/>
    <w:rsid w:val="00182507"/>
    <w:rPr>
      <w:rFonts w:ascii="Times New" w:hAnsi="Times New"/>
      <w:b/>
      <w:sz w:val="36"/>
    </w:rPr>
  </w:style>
  <w:style w:type="paragraph" w:styleId="Tekstpodstawowy2">
    <w:name w:val="Body Text 2"/>
    <w:basedOn w:val="Normalny"/>
    <w:link w:val="Tekstpodstawowy2Znak"/>
    <w:rsid w:val="00182507"/>
    <w:pPr>
      <w:widowControl/>
      <w:tabs>
        <w:tab w:val="left" w:pos="-1725"/>
        <w:tab w:val="left" w:pos="-1005"/>
        <w:tab w:val="left" w:pos="-285"/>
        <w:tab w:val="left" w:pos="435"/>
        <w:tab w:val="left" w:pos="723"/>
        <w:tab w:val="left" w:pos="1155"/>
        <w:tab w:val="left" w:pos="1299"/>
        <w:tab w:val="left" w:pos="1875"/>
        <w:tab w:val="left" w:pos="2595"/>
        <w:tab w:val="left" w:pos="3315"/>
        <w:tab w:val="left" w:pos="4035"/>
        <w:tab w:val="left" w:pos="4755"/>
        <w:tab w:val="left" w:pos="5475"/>
        <w:tab w:val="left" w:pos="6195"/>
        <w:tab w:val="left" w:pos="6915"/>
        <w:tab w:val="left" w:pos="7635"/>
        <w:tab w:val="left" w:pos="8355"/>
        <w:tab w:val="left" w:pos="9075"/>
        <w:tab w:val="left" w:pos="9795"/>
        <w:tab w:val="left" w:pos="10515"/>
        <w:tab w:val="left" w:pos="11235"/>
        <w:tab w:val="left" w:pos="11955"/>
        <w:tab w:val="left" w:pos="12675"/>
        <w:tab w:val="left" w:pos="13395"/>
        <w:tab w:val="left" w:pos="14115"/>
        <w:tab w:val="left" w:pos="14835"/>
        <w:tab w:val="left" w:pos="15555"/>
        <w:tab w:val="left" w:pos="16275"/>
        <w:tab w:val="left" w:pos="16995"/>
        <w:tab w:val="left" w:pos="17715"/>
        <w:tab w:val="left" w:pos="18435"/>
      </w:tabs>
      <w:suppressAutoHyphens w:val="0"/>
      <w:spacing w:line="312" w:lineRule="auto"/>
      <w:jc w:val="both"/>
    </w:pPr>
    <w:rPr>
      <w:rFonts w:eastAsia="Times New Roman"/>
      <w:b/>
      <w:bCs/>
      <w:spacing w:val="-3"/>
      <w:kern w:val="0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82507"/>
    <w:rPr>
      <w:b/>
      <w:bCs/>
      <w:spacing w:val="-3"/>
      <w:sz w:val="24"/>
    </w:rPr>
  </w:style>
  <w:style w:type="character" w:styleId="UyteHipercze">
    <w:name w:val="FollowedHyperlink"/>
    <w:rsid w:val="00182507"/>
    <w:rPr>
      <w:color w:val="800080"/>
      <w:u w:val="single"/>
    </w:rPr>
  </w:style>
  <w:style w:type="paragraph" w:customStyle="1" w:styleId="Tekstpodstawowywcity9">
    <w:name w:val="Tekst podstawowy wcięty 9"/>
    <w:basedOn w:val="Tekstpodstawowywcity"/>
    <w:rsid w:val="00182507"/>
    <w:pPr>
      <w:tabs>
        <w:tab w:val="left" w:pos="0"/>
        <w:tab w:val="left" w:pos="425"/>
        <w:tab w:val="left" w:pos="851"/>
        <w:tab w:val="left" w:pos="1276"/>
        <w:tab w:val="left" w:pos="1700"/>
        <w:tab w:val="left" w:pos="2126"/>
        <w:tab w:val="left" w:pos="2552"/>
        <w:tab w:val="left" w:pos="3402"/>
        <w:tab w:val="left" w:pos="6804"/>
        <w:tab w:val="left" w:pos="7655"/>
        <w:tab w:val="left" w:pos="8505"/>
      </w:tabs>
      <w:spacing w:after="180" w:line="240" w:lineRule="auto"/>
      <w:ind w:left="0" w:firstLine="340"/>
    </w:pPr>
  </w:style>
  <w:style w:type="paragraph" w:customStyle="1" w:styleId="Tekstpodstawowywcity9p9">
    <w:name w:val="Tekst podstawowy wcięty 9p9"/>
    <w:basedOn w:val="Tekstpodstawowywcity"/>
    <w:rsid w:val="00182507"/>
    <w:pPr>
      <w:tabs>
        <w:tab w:val="left" w:pos="0"/>
        <w:tab w:val="left" w:pos="425"/>
        <w:tab w:val="left" w:pos="851"/>
        <w:tab w:val="left" w:pos="1276"/>
        <w:tab w:val="left" w:pos="1700"/>
        <w:tab w:val="left" w:pos="2126"/>
        <w:tab w:val="left" w:pos="2552"/>
        <w:tab w:val="left" w:pos="3402"/>
        <w:tab w:val="left" w:pos="6804"/>
        <w:tab w:val="left" w:pos="7655"/>
        <w:tab w:val="left" w:pos="8505"/>
      </w:tabs>
      <w:spacing w:before="180" w:after="180" w:line="240" w:lineRule="auto"/>
      <w:ind w:left="0" w:firstLine="340"/>
    </w:pPr>
  </w:style>
  <w:style w:type="character" w:customStyle="1" w:styleId="paragraf">
    <w:name w:val="paragraf"/>
    <w:rsid w:val="00182507"/>
  </w:style>
  <w:style w:type="character" w:customStyle="1" w:styleId="NagwekZnak">
    <w:name w:val="Nagłówek Znak"/>
    <w:aliases w:val="Nagłówek strony Znak"/>
    <w:link w:val="Nagwek"/>
    <w:rsid w:val="007876A4"/>
    <w:rPr>
      <w:rFonts w:ascii="Arial" w:eastAsia="MS Mincho" w:hAnsi="Arial" w:cs="Tahoma"/>
      <w:kern w:val="1"/>
      <w:sz w:val="28"/>
      <w:szCs w:val="28"/>
    </w:rPr>
  </w:style>
  <w:style w:type="character" w:customStyle="1" w:styleId="podpunkt">
    <w:name w:val="podpunkt"/>
    <w:rsid w:val="00F2705D"/>
    <w:rPr>
      <w:rFonts w:ascii="Times New Roman" w:hAnsi="Times New Roman"/>
      <w:b/>
    </w:rPr>
  </w:style>
  <w:style w:type="paragraph" w:customStyle="1" w:styleId="StylIwony">
    <w:name w:val="Styl Iwony"/>
    <w:basedOn w:val="Normalny"/>
    <w:rsid w:val="00695B0A"/>
    <w:pPr>
      <w:spacing w:before="120" w:after="120"/>
      <w:jc w:val="both"/>
    </w:pPr>
    <w:rPr>
      <w:rFonts w:ascii="Bookman Old Style" w:hAnsi="Bookman Old Style"/>
    </w:rPr>
  </w:style>
  <w:style w:type="paragraph" w:customStyle="1" w:styleId="Standard">
    <w:name w:val="Standard"/>
    <w:rsid w:val="00BF3C85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</w:rPr>
  </w:style>
  <w:style w:type="paragraph" w:customStyle="1" w:styleId="Nagwek11">
    <w:name w:val="Nagłówek 11"/>
    <w:basedOn w:val="Standard"/>
    <w:next w:val="Standard"/>
    <w:uiPriority w:val="99"/>
    <w:rsid w:val="00BF3C85"/>
    <w:pPr>
      <w:keepNext/>
      <w:keepLines/>
      <w:spacing w:before="120" w:after="120"/>
      <w:jc w:val="both"/>
      <w:outlineLvl w:val="0"/>
    </w:pPr>
    <w:rPr>
      <w:rFonts w:eastAsia="Arial"/>
      <w:b/>
      <w:caps/>
    </w:rPr>
  </w:style>
  <w:style w:type="paragraph" w:customStyle="1" w:styleId="Nagwek21">
    <w:name w:val="Nagłówek 21"/>
    <w:basedOn w:val="Standard"/>
    <w:next w:val="Standard"/>
    <w:uiPriority w:val="99"/>
    <w:rsid w:val="00BF3C85"/>
    <w:pPr>
      <w:keepNext/>
      <w:spacing w:before="120" w:after="120"/>
      <w:outlineLvl w:val="1"/>
    </w:pPr>
    <w:rPr>
      <w:b/>
    </w:rPr>
  </w:style>
  <w:style w:type="numbering" w:customStyle="1" w:styleId="WW8Num1">
    <w:name w:val="WW8Num1"/>
    <w:rsid w:val="00BF3C85"/>
    <w:pPr>
      <w:numPr>
        <w:numId w:val="2"/>
      </w:numPr>
    </w:pPr>
  </w:style>
  <w:style w:type="numbering" w:customStyle="1" w:styleId="WW8Num15">
    <w:name w:val="WW8Num15"/>
    <w:rsid w:val="00BF3C85"/>
    <w:pPr>
      <w:numPr>
        <w:numId w:val="3"/>
      </w:numPr>
    </w:pPr>
  </w:style>
  <w:style w:type="character" w:customStyle="1" w:styleId="Nagwek2Znak">
    <w:name w:val="Nagłówek 2 Znak"/>
    <w:link w:val="Nagwek2"/>
    <w:rsid w:val="009C29CD"/>
    <w:rPr>
      <w:rFonts w:eastAsia="Arial Unicode MS"/>
      <w:b/>
      <w:kern w:val="1"/>
      <w:sz w:val="24"/>
      <w:szCs w:val="24"/>
    </w:rPr>
  </w:style>
  <w:style w:type="character" w:customStyle="1" w:styleId="Nagwek3Znak">
    <w:name w:val="Nagłówek 3 Znak"/>
    <w:link w:val="Nagwek3"/>
    <w:rsid w:val="009C29CD"/>
    <w:rPr>
      <w:rFonts w:eastAsia="Arial Unicode MS"/>
      <w:kern w:val="1"/>
      <w:sz w:val="24"/>
      <w:szCs w:val="24"/>
    </w:rPr>
  </w:style>
  <w:style w:type="character" w:customStyle="1" w:styleId="Znakinumeracji">
    <w:name w:val="Znaki numeracji"/>
    <w:rsid w:val="009C29CD"/>
  </w:style>
  <w:style w:type="character" w:customStyle="1" w:styleId="WW8Num2z0">
    <w:name w:val="WW8Num2z0"/>
    <w:rsid w:val="009C29CD"/>
    <w:rPr>
      <w:b/>
      <w:bCs/>
    </w:rPr>
  </w:style>
  <w:style w:type="character" w:customStyle="1" w:styleId="WW8Num5z0">
    <w:name w:val="WW8Num5z0"/>
    <w:rsid w:val="009C29CD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9C29CD"/>
    <w:rPr>
      <w:b/>
      <w:bCs/>
    </w:rPr>
  </w:style>
  <w:style w:type="character" w:customStyle="1" w:styleId="WW8Num7z0">
    <w:name w:val="WW8Num7z0"/>
    <w:rsid w:val="009C29CD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9C29CD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9C29CD"/>
    <w:rPr>
      <w:rFonts w:ascii="Symbol" w:hAnsi="Symbol" w:cs="StarSymbol"/>
      <w:sz w:val="18"/>
      <w:szCs w:val="18"/>
    </w:rPr>
  </w:style>
  <w:style w:type="character" w:customStyle="1" w:styleId="TekstpodstawowyZnak">
    <w:name w:val="Tekst podstawowy Znak"/>
    <w:link w:val="Tekstpodstawowy"/>
    <w:rsid w:val="009C29CD"/>
    <w:rPr>
      <w:rFonts w:eastAsia="Arial Unicode MS"/>
      <w:kern w:val="1"/>
      <w:sz w:val="24"/>
      <w:szCs w:val="24"/>
    </w:rPr>
  </w:style>
  <w:style w:type="character" w:customStyle="1" w:styleId="StopkaZnak">
    <w:name w:val="Stopka Znak"/>
    <w:link w:val="Stopka"/>
    <w:rsid w:val="009C29CD"/>
    <w:rPr>
      <w:rFonts w:eastAsia="Arial Unicode MS"/>
      <w:kern w:val="1"/>
      <w:sz w:val="24"/>
      <w:szCs w:val="24"/>
    </w:rPr>
  </w:style>
  <w:style w:type="paragraph" w:customStyle="1" w:styleId="Zawartotabeli">
    <w:name w:val="Zawartość tabeli"/>
    <w:basedOn w:val="Normalny"/>
    <w:rsid w:val="009C29CD"/>
    <w:pPr>
      <w:suppressLineNumbers/>
    </w:pPr>
  </w:style>
  <w:style w:type="paragraph" w:customStyle="1" w:styleId="Standardowytekst">
    <w:name w:val="Standardowy.tekst"/>
    <w:uiPriority w:val="99"/>
    <w:rsid w:val="009C29CD"/>
    <w:pPr>
      <w:suppressAutoHyphens/>
      <w:jc w:val="both"/>
    </w:pPr>
    <w:rPr>
      <w:kern w:val="1"/>
      <w:lang w:eastAsia="ar-SA"/>
    </w:rPr>
  </w:style>
  <w:style w:type="paragraph" w:customStyle="1" w:styleId="stansartowytekst">
    <w:name w:val="stansartowy tekst"/>
    <w:basedOn w:val="Normalny"/>
    <w:rsid w:val="001E60A5"/>
  </w:style>
  <w:style w:type="paragraph" w:styleId="NormalnyWeb">
    <w:name w:val="Normal (Web)"/>
    <w:basedOn w:val="Normalny"/>
    <w:uiPriority w:val="99"/>
    <w:unhideWhenUsed/>
    <w:rsid w:val="005C0018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customStyle="1" w:styleId="Tekstpodstawowy21">
    <w:name w:val="Tekst podstawowy 21"/>
    <w:basedOn w:val="Normalny"/>
    <w:rsid w:val="002F20B1"/>
    <w:pPr>
      <w:widowControl/>
      <w:suppressAutoHyphens w:val="0"/>
      <w:spacing w:line="360" w:lineRule="auto"/>
      <w:ind w:left="709" w:hanging="709"/>
      <w:jc w:val="both"/>
    </w:pPr>
    <w:rPr>
      <w:rFonts w:eastAsia="Times New Roman"/>
      <w:kern w:val="0"/>
      <w:szCs w:val="20"/>
    </w:rPr>
  </w:style>
  <w:style w:type="paragraph" w:customStyle="1" w:styleId="Default">
    <w:name w:val="Default"/>
    <w:rsid w:val="00726F4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F5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41">
    <w:name w:val="Zwykła tabela 41"/>
    <w:basedOn w:val="Standardowy"/>
    <w:uiPriority w:val="44"/>
    <w:rsid w:val="009B6B1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C22FC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C7D2C-6393-42D6-82C4-0BDE17C43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Rufin Jarka</dc:creator>
  <cp:lastModifiedBy>User</cp:lastModifiedBy>
  <cp:revision>2</cp:revision>
  <cp:lastPrinted>2022-10-25T07:58:00Z</cp:lastPrinted>
  <dcterms:created xsi:type="dcterms:W3CDTF">2026-04-02T07:49:00Z</dcterms:created>
  <dcterms:modified xsi:type="dcterms:W3CDTF">2026-04-02T07:49:00Z</dcterms:modified>
</cp:coreProperties>
</file>